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753D6" w14:textId="77777777" w:rsidR="0026499F" w:rsidRPr="008A408C" w:rsidRDefault="0026499F">
      <w:pPr>
        <w:spacing w:before="8" w:line="160" w:lineRule="exact"/>
        <w:rPr>
          <w:rFonts w:asciiTheme="majorHAnsi" w:hAnsiTheme="majorHAnsi"/>
          <w:sz w:val="18"/>
          <w:szCs w:val="18"/>
        </w:rPr>
      </w:pPr>
    </w:p>
    <w:p w14:paraId="51CDCB10" w14:textId="77777777" w:rsidR="0026499F" w:rsidRPr="008A408C" w:rsidRDefault="0026499F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EF417AD" w14:textId="77777777" w:rsidR="0026499F" w:rsidRPr="008A408C" w:rsidRDefault="0026499F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867C8A2" w14:textId="77777777" w:rsidR="008A408C" w:rsidRPr="008A408C" w:rsidRDefault="008A408C">
      <w:pPr>
        <w:ind w:left="118" w:right="-30"/>
        <w:rPr>
          <w:rFonts w:asciiTheme="majorHAnsi" w:hAnsiTheme="majorHAnsi"/>
          <w:spacing w:val="7"/>
          <w:sz w:val="18"/>
          <w:szCs w:val="18"/>
        </w:rPr>
      </w:pPr>
    </w:p>
    <w:p w14:paraId="553D3325" w14:textId="4E77E3B7" w:rsidR="0026499F" w:rsidRPr="008A408C" w:rsidRDefault="008A408C">
      <w:pPr>
        <w:ind w:left="118" w:right="-30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pacing w:val="7"/>
          <w:sz w:val="18"/>
          <w:szCs w:val="18"/>
        </w:rPr>
        <w:t>A</w:t>
      </w:r>
      <w:r w:rsidRPr="008A408C">
        <w:rPr>
          <w:rFonts w:asciiTheme="majorHAnsi" w:hAnsiTheme="majorHAnsi"/>
          <w:spacing w:val="8"/>
          <w:sz w:val="18"/>
          <w:szCs w:val="18"/>
        </w:rPr>
        <w:t>R</w:t>
      </w:r>
      <w:r w:rsidRPr="008A408C">
        <w:rPr>
          <w:rFonts w:asciiTheme="majorHAnsi" w:hAnsiTheme="majorHAnsi"/>
          <w:spacing w:val="9"/>
          <w:sz w:val="18"/>
          <w:szCs w:val="18"/>
        </w:rPr>
        <w:t>E</w:t>
      </w:r>
      <w:r w:rsidRPr="008A408C">
        <w:rPr>
          <w:rFonts w:asciiTheme="majorHAnsi" w:hAnsiTheme="majorHAnsi"/>
          <w:spacing w:val="7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9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F</w:t>
      </w:r>
      <w:r w:rsidRPr="008A408C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9"/>
          <w:sz w:val="18"/>
          <w:szCs w:val="18"/>
        </w:rPr>
        <w:t>E</w:t>
      </w:r>
      <w:r w:rsidRPr="008A408C">
        <w:rPr>
          <w:rFonts w:asciiTheme="majorHAnsi" w:hAnsiTheme="majorHAnsi"/>
          <w:spacing w:val="7"/>
          <w:sz w:val="18"/>
          <w:szCs w:val="18"/>
        </w:rPr>
        <w:t>X</w:t>
      </w:r>
      <w:r w:rsidRPr="008A408C">
        <w:rPr>
          <w:rFonts w:asciiTheme="majorHAnsi" w:hAnsiTheme="majorHAnsi"/>
          <w:spacing w:val="10"/>
          <w:sz w:val="18"/>
          <w:szCs w:val="18"/>
        </w:rPr>
        <w:t>P</w:t>
      </w:r>
      <w:r w:rsidRPr="008A408C">
        <w:rPr>
          <w:rFonts w:asciiTheme="majorHAnsi" w:hAnsiTheme="majorHAnsi"/>
          <w:spacing w:val="6"/>
          <w:sz w:val="18"/>
          <w:szCs w:val="18"/>
        </w:rPr>
        <w:t>E</w:t>
      </w:r>
      <w:r w:rsidRPr="008A408C">
        <w:rPr>
          <w:rFonts w:asciiTheme="majorHAnsi" w:hAnsiTheme="majorHAnsi"/>
          <w:spacing w:val="10"/>
          <w:sz w:val="18"/>
          <w:szCs w:val="18"/>
        </w:rPr>
        <w:t>R</w:t>
      </w:r>
      <w:r w:rsidRPr="008A408C">
        <w:rPr>
          <w:rFonts w:asciiTheme="majorHAnsi" w:hAnsiTheme="majorHAnsi"/>
          <w:spacing w:val="6"/>
          <w:sz w:val="18"/>
          <w:szCs w:val="18"/>
        </w:rPr>
        <w:t>TI</w:t>
      </w:r>
      <w:r w:rsidRPr="008A408C">
        <w:rPr>
          <w:rFonts w:asciiTheme="majorHAnsi" w:hAnsiTheme="majorHAnsi"/>
          <w:spacing w:val="10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E</w:t>
      </w:r>
    </w:p>
    <w:p w14:paraId="27DFF07A" w14:textId="77777777" w:rsidR="0026499F" w:rsidRPr="008A408C" w:rsidRDefault="0026499F">
      <w:pPr>
        <w:spacing w:line="140" w:lineRule="exact"/>
        <w:rPr>
          <w:rFonts w:asciiTheme="majorHAnsi" w:hAnsiTheme="majorHAnsi"/>
          <w:sz w:val="18"/>
          <w:szCs w:val="18"/>
        </w:rPr>
      </w:pPr>
    </w:p>
    <w:p w14:paraId="55195096" w14:textId="77777777" w:rsidR="0026499F" w:rsidRPr="008A408C" w:rsidRDefault="0026499F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7356348" w14:textId="77777777" w:rsidR="0026499F" w:rsidRPr="008A408C" w:rsidRDefault="008A408C">
      <w:pPr>
        <w:ind w:left="118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pacing w:val="4"/>
          <w:sz w:val="18"/>
          <w:szCs w:val="18"/>
        </w:rPr>
        <w:t>F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5"/>
          <w:sz w:val="18"/>
          <w:szCs w:val="18"/>
        </w:rPr>
        <w:t>l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s</w:t>
      </w:r>
      <w:r w:rsidRPr="008A408C">
        <w:rPr>
          <w:rFonts w:asciiTheme="majorHAnsi" w:hAnsiTheme="majorHAnsi"/>
          <w:spacing w:val="6"/>
          <w:sz w:val="18"/>
          <w:szCs w:val="18"/>
        </w:rPr>
        <w:t>up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5"/>
          <w:sz w:val="18"/>
          <w:szCs w:val="18"/>
        </w:rPr>
        <w:t>r</w:t>
      </w:r>
      <w:r w:rsidRPr="008A408C">
        <w:rPr>
          <w:rFonts w:asciiTheme="majorHAnsi" w:hAnsiTheme="majorHAnsi"/>
          <w:spacing w:val="4"/>
          <w:sz w:val="18"/>
          <w:szCs w:val="18"/>
        </w:rPr>
        <w:t>v</w:t>
      </w:r>
      <w:r w:rsidRPr="008A408C">
        <w:rPr>
          <w:rFonts w:asciiTheme="majorHAnsi" w:hAnsiTheme="majorHAnsi"/>
          <w:spacing w:val="5"/>
          <w:sz w:val="18"/>
          <w:szCs w:val="18"/>
        </w:rPr>
        <w:t>isi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n</w:t>
      </w:r>
    </w:p>
    <w:p w14:paraId="662EA45C" w14:textId="77777777" w:rsidR="0026499F" w:rsidRPr="008A408C" w:rsidRDefault="0026499F">
      <w:pPr>
        <w:spacing w:before="9" w:line="260" w:lineRule="exact"/>
        <w:rPr>
          <w:rFonts w:asciiTheme="majorHAnsi" w:hAnsiTheme="majorHAnsi"/>
          <w:sz w:val="18"/>
          <w:szCs w:val="18"/>
        </w:rPr>
      </w:pPr>
    </w:p>
    <w:p w14:paraId="26644A25" w14:textId="77777777" w:rsidR="0026499F" w:rsidRPr="008A408C" w:rsidRDefault="008A408C">
      <w:pPr>
        <w:ind w:left="118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pacing w:val="6"/>
          <w:sz w:val="18"/>
          <w:szCs w:val="18"/>
        </w:rPr>
        <w:t>Sub</w:t>
      </w:r>
      <w:r w:rsidRPr="008A408C">
        <w:rPr>
          <w:rFonts w:asciiTheme="majorHAnsi" w:hAnsiTheme="majorHAnsi"/>
          <w:spacing w:val="4"/>
          <w:sz w:val="18"/>
          <w:szCs w:val="18"/>
        </w:rPr>
        <w:t>-c</w:t>
      </w:r>
      <w:r w:rsidRPr="008A408C">
        <w:rPr>
          <w:rFonts w:asciiTheme="majorHAnsi" w:hAnsiTheme="majorHAnsi"/>
          <w:spacing w:val="6"/>
          <w:sz w:val="18"/>
          <w:szCs w:val="18"/>
        </w:rPr>
        <w:t>on</w:t>
      </w:r>
      <w:r w:rsidRPr="008A408C">
        <w:rPr>
          <w:rFonts w:asciiTheme="majorHAnsi" w:hAnsiTheme="majorHAnsi"/>
          <w:spacing w:val="5"/>
          <w:sz w:val="18"/>
          <w:szCs w:val="18"/>
        </w:rPr>
        <w:t>tr</w:t>
      </w:r>
      <w:r w:rsidRPr="008A408C">
        <w:rPr>
          <w:rFonts w:asciiTheme="majorHAnsi" w:hAnsiTheme="majorHAnsi"/>
          <w:spacing w:val="6"/>
          <w:sz w:val="18"/>
          <w:szCs w:val="18"/>
        </w:rPr>
        <w:t>a</w:t>
      </w:r>
      <w:r w:rsidRPr="008A408C">
        <w:rPr>
          <w:rFonts w:asciiTheme="majorHAnsi" w:hAnsiTheme="majorHAnsi"/>
          <w:spacing w:val="4"/>
          <w:sz w:val="18"/>
          <w:szCs w:val="18"/>
        </w:rPr>
        <w:t>c</w:t>
      </w:r>
      <w:r w:rsidRPr="008A408C">
        <w:rPr>
          <w:rFonts w:asciiTheme="majorHAnsi" w:hAnsiTheme="majorHAnsi"/>
          <w:spacing w:val="5"/>
          <w:sz w:val="18"/>
          <w:szCs w:val="18"/>
        </w:rPr>
        <w:t>t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r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s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5"/>
          <w:sz w:val="18"/>
          <w:szCs w:val="18"/>
        </w:rPr>
        <w:t>l</w:t>
      </w:r>
      <w:r w:rsidRPr="008A408C">
        <w:rPr>
          <w:rFonts w:asciiTheme="majorHAnsi" w:hAnsiTheme="majorHAnsi"/>
          <w:spacing w:val="4"/>
          <w:sz w:val="18"/>
          <w:szCs w:val="18"/>
        </w:rPr>
        <w:t>ec</w:t>
      </w:r>
      <w:r w:rsidRPr="008A408C">
        <w:rPr>
          <w:rFonts w:asciiTheme="majorHAnsi" w:hAnsiTheme="majorHAnsi"/>
          <w:spacing w:val="5"/>
          <w:sz w:val="18"/>
          <w:szCs w:val="18"/>
        </w:rPr>
        <w:t>ti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n</w:t>
      </w:r>
    </w:p>
    <w:p w14:paraId="707D366B" w14:textId="77777777" w:rsidR="0026499F" w:rsidRPr="008A408C" w:rsidRDefault="0026499F">
      <w:pPr>
        <w:spacing w:before="6" w:line="260" w:lineRule="exact"/>
        <w:rPr>
          <w:rFonts w:asciiTheme="majorHAnsi" w:hAnsiTheme="majorHAnsi"/>
          <w:sz w:val="18"/>
          <w:szCs w:val="18"/>
        </w:rPr>
      </w:pPr>
    </w:p>
    <w:p w14:paraId="0E9DA3EE" w14:textId="77777777" w:rsidR="0026499F" w:rsidRPr="008A408C" w:rsidRDefault="008A408C">
      <w:pPr>
        <w:spacing w:line="533" w:lineRule="auto"/>
        <w:ind w:left="118" w:right="425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pacing w:val="5"/>
          <w:sz w:val="18"/>
          <w:szCs w:val="18"/>
        </w:rPr>
        <w:t>H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5"/>
          <w:sz w:val="18"/>
          <w:szCs w:val="18"/>
        </w:rPr>
        <w:t>m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4"/>
          <w:sz w:val="18"/>
          <w:szCs w:val="18"/>
        </w:rPr>
        <w:t>c</w:t>
      </w:r>
      <w:r w:rsidRPr="008A408C">
        <w:rPr>
          <w:rFonts w:asciiTheme="majorHAnsi" w:hAnsiTheme="majorHAnsi"/>
          <w:spacing w:val="6"/>
          <w:sz w:val="18"/>
          <w:szCs w:val="18"/>
        </w:rPr>
        <w:t>on</w:t>
      </w:r>
      <w:r w:rsidRPr="008A408C">
        <w:rPr>
          <w:rFonts w:asciiTheme="majorHAnsi" w:hAnsiTheme="majorHAnsi"/>
          <w:spacing w:val="5"/>
          <w:sz w:val="18"/>
          <w:szCs w:val="18"/>
        </w:rPr>
        <w:t>str</w:t>
      </w:r>
      <w:r w:rsidRPr="008A408C">
        <w:rPr>
          <w:rFonts w:asciiTheme="majorHAnsi" w:hAnsiTheme="majorHAnsi"/>
          <w:spacing w:val="6"/>
          <w:sz w:val="18"/>
          <w:szCs w:val="18"/>
        </w:rPr>
        <w:t>u</w:t>
      </w:r>
      <w:r w:rsidRPr="008A408C">
        <w:rPr>
          <w:rFonts w:asciiTheme="majorHAnsi" w:hAnsiTheme="majorHAnsi"/>
          <w:spacing w:val="4"/>
          <w:sz w:val="18"/>
          <w:szCs w:val="18"/>
        </w:rPr>
        <w:t>c</w:t>
      </w:r>
      <w:r w:rsidRPr="008A408C">
        <w:rPr>
          <w:rFonts w:asciiTheme="majorHAnsi" w:hAnsiTheme="majorHAnsi"/>
          <w:spacing w:val="5"/>
          <w:sz w:val="18"/>
          <w:szCs w:val="18"/>
        </w:rPr>
        <w:t>ti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 xml:space="preserve">n </w:t>
      </w:r>
      <w:r w:rsidRPr="008A408C">
        <w:rPr>
          <w:rFonts w:asciiTheme="majorHAnsi" w:hAnsiTheme="majorHAnsi"/>
          <w:spacing w:val="5"/>
          <w:sz w:val="18"/>
          <w:szCs w:val="18"/>
        </w:rPr>
        <w:t>C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5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m</w:t>
      </w:r>
      <w:r w:rsidRPr="008A408C">
        <w:rPr>
          <w:rFonts w:asciiTheme="majorHAnsi" w:hAnsiTheme="majorHAnsi"/>
          <w:spacing w:val="6"/>
          <w:sz w:val="18"/>
          <w:szCs w:val="18"/>
        </w:rPr>
        <w:t>an</w:t>
      </w:r>
      <w:r w:rsidRPr="008A408C">
        <w:rPr>
          <w:rFonts w:asciiTheme="majorHAnsi" w:hAnsiTheme="majorHAnsi"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spacing w:val="6"/>
          <w:sz w:val="18"/>
          <w:szCs w:val="18"/>
        </w:rPr>
        <w:t>g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5"/>
          <w:sz w:val="18"/>
          <w:szCs w:val="18"/>
        </w:rPr>
        <w:t>m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 xml:space="preserve">t </w:t>
      </w:r>
      <w:r w:rsidRPr="008A408C">
        <w:rPr>
          <w:rFonts w:asciiTheme="majorHAnsi" w:hAnsiTheme="majorHAnsi"/>
          <w:spacing w:val="4"/>
          <w:sz w:val="18"/>
          <w:szCs w:val="18"/>
        </w:rPr>
        <w:t>P</w:t>
      </w:r>
      <w:r w:rsidRPr="008A408C">
        <w:rPr>
          <w:rFonts w:asciiTheme="majorHAnsi" w:hAnsiTheme="majorHAnsi"/>
          <w:spacing w:val="5"/>
          <w:sz w:val="18"/>
          <w:szCs w:val="18"/>
        </w:rPr>
        <w:t>r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5"/>
          <w:sz w:val="18"/>
          <w:szCs w:val="18"/>
        </w:rPr>
        <w:t>j</w:t>
      </w:r>
      <w:r w:rsidRPr="008A408C">
        <w:rPr>
          <w:rFonts w:asciiTheme="majorHAnsi" w:hAnsiTheme="majorHAnsi"/>
          <w:spacing w:val="4"/>
          <w:sz w:val="18"/>
          <w:szCs w:val="18"/>
        </w:rPr>
        <w:t>ec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m</w:t>
      </w:r>
      <w:r w:rsidRPr="008A408C">
        <w:rPr>
          <w:rFonts w:asciiTheme="majorHAnsi" w:hAnsiTheme="majorHAnsi"/>
          <w:spacing w:val="6"/>
          <w:sz w:val="18"/>
          <w:szCs w:val="18"/>
        </w:rPr>
        <w:t>anag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5"/>
          <w:sz w:val="18"/>
          <w:szCs w:val="18"/>
        </w:rPr>
        <w:t>m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t</w:t>
      </w:r>
    </w:p>
    <w:p w14:paraId="50A69B15" w14:textId="77777777" w:rsidR="0026499F" w:rsidRPr="008A408C" w:rsidRDefault="008A408C">
      <w:pPr>
        <w:spacing w:before="11"/>
        <w:ind w:left="118" w:right="-48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pacing w:val="5"/>
          <w:sz w:val="18"/>
          <w:szCs w:val="18"/>
        </w:rPr>
        <w:t>C</w:t>
      </w:r>
      <w:r w:rsidRPr="008A408C">
        <w:rPr>
          <w:rFonts w:asciiTheme="majorHAnsi" w:hAnsiTheme="majorHAnsi"/>
          <w:spacing w:val="6"/>
          <w:sz w:val="18"/>
          <w:szCs w:val="18"/>
        </w:rPr>
        <w:t>on</w:t>
      </w:r>
      <w:r w:rsidRPr="008A408C">
        <w:rPr>
          <w:rFonts w:asciiTheme="majorHAnsi" w:hAnsiTheme="majorHAnsi"/>
          <w:spacing w:val="5"/>
          <w:sz w:val="18"/>
          <w:szCs w:val="18"/>
        </w:rPr>
        <w:t>str</w:t>
      </w:r>
      <w:r w:rsidRPr="008A408C">
        <w:rPr>
          <w:rFonts w:asciiTheme="majorHAnsi" w:hAnsiTheme="majorHAnsi"/>
          <w:spacing w:val="6"/>
          <w:sz w:val="18"/>
          <w:szCs w:val="18"/>
        </w:rPr>
        <w:t>u</w:t>
      </w:r>
      <w:r w:rsidRPr="008A408C">
        <w:rPr>
          <w:rFonts w:asciiTheme="majorHAnsi" w:hAnsiTheme="majorHAnsi"/>
          <w:spacing w:val="4"/>
          <w:sz w:val="18"/>
          <w:szCs w:val="18"/>
        </w:rPr>
        <w:t>c</w:t>
      </w:r>
      <w:r w:rsidRPr="008A408C">
        <w:rPr>
          <w:rFonts w:asciiTheme="majorHAnsi" w:hAnsiTheme="majorHAnsi"/>
          <w:spacing w:val="5"/>
          <w:sz w:val="18"/>
          <w:szCs w:val="18"/>
        </w:rPr>
        <w:t>ti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m</w:t>
      </w:r>
      <w:r w:rsidRPr="008A408C">
        <w:rPr>
          <w:rFonts w:asciiTheme="majorHAnsi" w:hAnsiTheme="majorHAnsi"/>
          <w:spacing w:val="6"/>
          <w:sz w:val="18"/>
          <w:szCs w:val="18"/>
        </w:rPr>
        <w:t>an</w:t>
      </w:r>
      <w:r w:rsidRPr="008A408C">
        <w:rPr>
          <w:rFonts w:asciiTheme="majorHAnsi" w:hAnsiTheme="majorHAnsi"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spacing w:val="6"/>
          <w:sz w:val="18"/>
          <w:szCs w:val="18"/>
        </w:rPr>
        <w:t>g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5"/>
          <w:sz w:val="18"/>
          <w:szCs w:val="18"/>
        </w:rPr>
        <w:t>m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t</w:t>
      </w:r>
    </w:p>
    <w:p w14:paraId="22984242" w14:textId="77777777" w:rsidR="0026499F" w:rsidRPr="008A408C" w:rsidRDefault="0026499F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6329858" w14:textId="77777777" w:rsidR="0026499F" w:rsidRPr="008A408C" w:rsidRDefault="0026499F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2702059" w14:textId="77777777" w:rsidR="0026499F" w:rsidRPr="008A408C" w:rsidRDefault="0026499F">
      <w:pPr>
        <w:spacing w:before="12" w:line="280" w:lineRule="exact"/>
        <w:rPr>
          <w:rFonts w:asciiTheme="majorHAnsi" w:hAnsiTheme="majorHAnsi"/>
          <w:sz w:val="18"/>
          <w:szCs w:val="18"/>
        </w:rPr>
      </w:pPr>
    </w:p>
    <w:p w14:paraId="5295D8C9" w14:textId="77777777" w:rsidR="0026499F" w:rsidRPr="008A408C" w:rsidRDefault="008A408C">
      <w:pPr>
        <w:spacing w:line="463" w:lineRule="auto"/>
        <w:ind w:left="178" w:right="534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pacing w:val="10"/>
          <w:sz w:val="18"/>
          <w:szCs w:val="18"/>
        </w:rPr>
        <w:t>PR</w:t>
      </w:r>
      <w:r w:rsidRPr="008A408C">
        <w:rPr>
          <w:rFonts w:asciiTheme="majorHAnsi" w:hAnsiTheme="majorHAnsi"/>
          <w:spacing w:val="9"/>
          <w:sz w:val="18"/>
          <w:szCs w:val="18"/>
        </w:rPr>
        <w:t>O</w:t>
      </w:r>
      <w:r w:rsidRPr="008A408C">
        <w:rPr>
          <w:rFonts w:asciiTheme="majorHAnsi" w:hAnsiTheme="majorHAnsi"/>
          <w:spacing w:val="5"/>
          <w:sz w:val="18"/>
          <w:szCs w:val="18"/>
        </w:rPr>
        <w:t>F</w:t>
      </w:r>
      <w:r w:rsidRPr="008A408C">
        <w:rPr>
          <w:rFonts w:asciiTheme="majorHAnsi" w:hAnsiTheme="majorHAnsi"/>
          <w:spacing w:val="9"/>
          <w:sz w:val="18"/>
          <w:szCs w:val="18"/>
        </w:rPr>
        <w:t>E</w:t>
      </w:r>
      <w:r w:rsidRPr="008A408C">
        <w:rPr>
          <w:rFonts w:asciiTheme="majorHAnsi" w:hAnsiTheme="majorHAnsi"/>
          <w:spacing w:val="10"/>
          <w:sz w:val="18"/>
          <w:szCs w:val="18"/>
        </w:rPr>
        <w:t>S</w:t>
      </w:r>
      <w:r w:rsidRPr="008A408C">
        <w:rPr>
          <w:rFonts w:asciiTheme="majorHAnsi" w:hAnsiTheme="majorHAnsi"/>
          <w:spacing w:val="12"/>
          <w:sz w:val="18"/>
          <w:szCs w:val="18"/>
        </w:rPr>
        <w:t>S</w:t>
      </w:r>
      <w:r w:rsidRPr="008A408C">
        <w:rPr>
          <w:rFonts w:asciiTheme="majorHAnsi" w:hAnsiTheme="majorHAnsi"/>
          <w:spacing w:val="6"/>
          <w:sz w:val="18"/>
          <w:szCs w:val="18"/>
        </w:rPr>
        <w:t>I</w:t>
      </w:r>
      <w:r w:rsidRPr="008A408C">
        <w:rPr>
          <w:rFonts w:asciiTheme="majorHAnsi" w:hAnsiTheme="majorHAnsi"/>
          <w:spacing w:val="9"/>
          <w:sz w:val="18"/>
          <w:szCs w:val="18"/>
        </w:rPr>
        <w:t>ON</w:t>
      </w:r>
      <w:r w:rsidRPr="008A408C">
        <w:rPr>
          <w:rFonts w:asciiTheme="majorHAnsi" w:hAnsiTheme="majorHAnsi"/>
          <w:spacing w:val="12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 xml:space="preserve">L </w:t>
      </w:r>
      <w:r w:rsidRPr="008A408C">
        <w:rPr>
          <w:rFonts w:asciiTheme="majorHAnsi" w:hAnsiTheme="majorHAnsi"/>
          <w:spacing w:val="4"/>
          <w:sz w:val="18"/>
          <w:szCs w:val="18"/>
        </w:rPr>
        <w:t>F</w:t>
      </w:r>
      <w:r w:rsidRPr="008A408C">
        <w:rPr>
          <w:rFonts w:asciiTheme="majorHAnsi" w:hAnsiTheme="majorHAnsi"/>
          <w:spacing w:val="5"/>
          <w:sz w:val="18"/>
          <w:szCs w:val="18"/>
        </w:rPr>
        <w:t>r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pacing w:val="4"/>
          <w:sz w:val="18"/>
          <w:szCs w:val="18"/>
        </w:rPr>
        <w:t>c</w:t>
      </w:r>
      <w:r w:rsidRPr="008A408C">
        <w:rPr>
          <w:rFonts w:asciiTheme="majorHAnsi" w:hAnsiTheme="majorHAnsi"/>
          <w:sz w:val="18"/>
          <w:szCs w:val="18"/>
        </w:rPr>
        <w:t>h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s</w:t>
      </w:r>
      <w:r w:rsidRPr="008A408C">
        <w:rPr>
          <w:rFonts w:asciiTheme="majorHAnsi" w:hAnsiTheme="majorHAnsi"/>
          <w:spacing w:val="6"/>
          <w:sz w:val="18"/>
          <w:szCs w:val="18"/>
        </w:rPr>
        <w:t>p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6"/>
          <w:sz w:val="18"/>
          <w:szCs w:val="18"/>
        </w:rPr>
        <w:t>a</w:t>
      </w:r>
      <w:r w:rsidRPr="008A408C">
        <w:rPr>
          <w:rFonts w:asciiTheme="majorHAnsi" w:hAnsiTheme="majorHAnsi"/>
          <w:spacing w:val="4"/>
          <w:sz w:val="18"/>
          <w:szCs w:val="18"/>
        </w:rPr>
        <w:t>ke</w:t>
      </w:r>
      <w:r w:rsidRPr="008A408C">
        <w:rPr>
          <w:rFonts w:asciiTheme="majorHAnsi" w:hAnsiTheme="majorHAnsi"/>
          <w:sz w:val="18"/>
          <w:szCs w:val="18"/>
        </w:rPr>
        <w:t xml:space="preserve">r </w:t>
      </w:r>
      <w:r w:rsidRPr="008A408C">
        <w:rPr>
          <w:rFonts w:asciiTheme="majorHAnsi" w:hAnsiTheme="majorHAnsi"/>
          <w:spacing w:val="4"/>
          <w:sz w:val="18"/>
          <w:szCs w:val="18"/>
        </w:rPr>
        <w:t>F</w:t>
      </w:r>
      <w:r w:rsidRPr="008A408C">
        <w:rPr>
          <w:rFonts w:asciiTheme="majorHAnsi" w:hAnsiTheme="majorHAnsi"/>
          <w:spacing w:val="5"/>
          <w:sz w:val="18"/>
          <w:szCs w:val="18"/>
        </w:rPr>
        <w:t>irs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4"/>
          <w:sz w:val="18"/>
          <w:szCs w:val="18"/>
        </w:rPr>
        <w:t>A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pacing w:val="6"/>
          <w:sz w:val="18"/>
          <w:szCs w:val="18"/>
        </w:rPr>
        <w:t>d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r</w:t>
      </w:r>
    </w:p>
    <w:p w14:paraId="0FBE568A" w14:textId="77777777" w:rsidR="0026499F" w:rsidRPr="008A408C" w:rsidRDefault="0026499F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40A9AAB" w14:textId="77777777" w:rsidR="0026499F" w:rsidRPr="008A408C" w:rsidRDefault="0026499F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5DC3DE0" w14:textId="77777777" w:rsidR="0026499F" w:rsidRPr="008A408C" w:rsidRDefault="0026499F">
      <w:pPr>
        <w:spacing w:before="8" w:line="200" w:lineRule="exact"/>
        <w:rPr>
          <w:rFonts w:asciiTheme="majorHAnsi" w:hAnsiTheme="majorHAnsi"/>
          <w:sz w:val="18"/>
          <w:szCs w:val="18"/>
        </w:rPr>
      </w:pPr>
    </w:p>
    <w:p w14:paraId="1D3EBD94" w14:textId="77777777" w:rsidR="0026499F" w:rsidRPr="008A408C" w:rsidRDefault="008A408C">
      <w:pPr>
        <w:ind w:left="193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pacing w:val="10"/>
          <w:sz w:val="18"/>
          <w:szCs w:val="18"/>
        </w:rPr>
        <w:t>P</w:t>
      </w:r>
      <w:r w:rsidRPr="008A408C">
        <w:rPr>
          <w:rFonts w:asciiTheme="majorHAnsi" w:hAnsiTheme="majorHAnsi"/>
          <w:spacing w:val="9"/>
          <w:sz w:val="18"/>
          <w:szCs w:val="18"/>
        </w:rPr>
        <w:t>E</w:t>
      </w:r>
      <w:r w:rsidRPr="008A408C">
        <w:rPr>
          <w:rFonts w:asciiTheme="majorHAnsi" w:hAnsiTheme="majorHAnsi"/>
          <w:spacing w:val="10"/>
          <w:sz w:val="18"/>
          <w:szCs w:val="18"/>
        </w:rPr>
        <w:t>RS</w:t>
      </w:r>
      <w:r w:rsidRPr="008A408C">
        <w:rPr>
          <w:rFonts w:asciiTheme="majorHAnsi" w:hAnsiTheme="majorHAnsi"/>
          <w:spacing w:val="9"/>
          <w:sz w:val="18"/>
          <w:szCs w:val="18"/>
        </w:rPr>
        <w:t>ONA</w:t>
      </w:r>
      <w:r w:rsidRPr="008A408C">
        <w:rPr>
          <w:rFonts w:asciiTheme="majorHAnsi" w:hAnsiTheme="majorHAnsi"/>
          <w:sz w:val="18"/>
          <w:szCs w:val="18"/>
        </w:rPr>
        <w:t>L</w:t>
      </w:r>
      <w:r w:rsidRPr="008A408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0"/>
          <w:sz w:val="18"/>
          <w:szCs w:val="18"/>
        </w:rPr>
        <w:t>S</w:t>
      </w:r>
      <w:r w:rsidRPr="008A408C">
        <w:rPr>
          <w:rFonts w:asciiTheme="majorHAnsi" w:hAnsiTheme="majorHAnsi"/>
          <w:spacing w:val="7"/>
          <w:sz w:val="18"/>
          <w:szCs w:val="18"/>
        </w:rPr>
        <w:t>K</w:t>
      </w:r>
      <w:r w:rsidRPr="008A408C">
        <w:rPr>
          <w:rFonts w:asciiTheme="majorHAnsi" w:hAnsiTheme="majorHAnsi"/>
          <w:spacing w:val="9"/>
          <w:sz w:val="18"/>
          <w:szCs w:val="18"/>
        </w:rPr>
        <w:t>IL</w:t>
      </w:r>
      <w:r w:rsidRPr="008A408C">
        <w:rPr>
          <w:rFonts w:asciiTheme="majorHAnsi" w:hAnsiTheme="majorHAnsi"/>
          <w:spacing w:val="6"/>
          <w:sz w:val="18"/>
          <w:szCs w:val="18"/>
        </w:rPr>
        <w:t>L</w:t>
      </w:r>
      <w:r w:rsidRPr="008A408C">
        <w:rPr>
          <w:rFonts w:asciiTheme="majorHAnsi" w:hAnsiTheme="majorHAnsi"/>
          <w:sz w:val="18"/>
          <w:szCs w:val="18"/>
        </w:rPr>
        <w:t>S</w:t>
      </w:r>
    </w:p>
    <w:p w14:paraId="0AFB8C58" w14:textId="77777777" w:rsidR="0026499F" w:rsidRPr="008A408C" w:rsidRDefault="0026499F">
      <w:pPr>
        <w:spacing w:before="17" w:line="240" w:lineRule="exact"/>
        <w:rPr>
          <w:rFonts w:asciiTheme="majorHAnsi" w:hAnsiTheme="majorHAnsi"/>
          <w:sz w:val="18"/>
          <w:szCs w:val="18"/>
        </w:rPr>
      </w:pPr>
    </w:p>
    <w:p w14:paraId="6F43BA92" w14:textId="77777777" w:rsidR="0026499F" w:rsidRPr="008A408C" w:rsidRDefault="008A408C">
      <w:pPr>
        <w:spacing w:line="533" w:lineRule="auto"/>
        <w:ind w:left="193" w:right="591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pacing w:val="4"/>
          <w:sz w:val="18"/>
          <w:szCs w:val="18"/>
        </w:rPr>
        <w:t>P</w:t>
      </w:r>
      <w:r w:rsidRPr="008A408C">
        <w:rPr>
          <w:rFonts w:asciiTheme="majorHAnsi" w:hAnsiTheme="majorHAnsi"/>
          <w:spacing w:val="6"/>
          <w:sz w:val="18"/>
          <w:szCs w:val="18"/>
        </w:rPr>
        <w:t>a</w:t>
      </w:r>
      <w:r w:rsidRPr="008A408C">
        <w:rPr>
          <w:rFonts w:asciiTheme="majorHAnsi" w:hAnsiTheme="majorHAnsi"/>
          <w:spacing w:val="5"/>
          <w:sz w:val="18"/>
          <w:szCs w:val="18"/>
        </w:rPr>
        <w:t>ssi</w:t>
      </w:r>
      <w:r w:rsidRPr="008A408C">
        <w:rPr>
          <w:rFonts w:asciiTheme="majorHAnsi" w:hAnsiTheme="majorHAnsi"/>
          <w:spacing w:val="6"/>
          <w:sz w:val="18"/>
          <w:szCs w:val="18"/>
        </w:rPr>
        <w:t>ona</w:t>
      </w:r>
      <w:r w:rsidRPr="008A408C">
        <w:rPr>
          <w:rFonts w:asciiTheme="majorHAnsi" w:hAnsiTheme="majorHAnsi"/>
          <w:spacing w:val="5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 xml:space="preserve">e </w:t>
      </w:r>
      <w:r w:rsidRPr="008A408C">
        <w:rPr>
          <w:rFonts w:asciiTheme="majorHAnsi" w:hAnsiTheme="majorHAnsi"/>
          <w:spacing w:val="4"/>
          <w:sz w:val="18"/>
          <w:szCs w:val="18"/>
        </w:rPr>
        <w:t>F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5"/>
          <w:sz w:val="18"/>
          <w:szCs w:val="18"/>
        </w:rPr>
        <w:t>rw</w:t>
      </w:r>
      <w:r w:rsidRPr="008A408C">
        <w:rPr>
          <w:rFonts w:asciiTheme="majorHAnsi" w:hAnsiTheme="majorHAnsi"/>
          <w:spacing w:val="6"/>
          <w:sz w:val="18"/>
          <w:szCs w:val="18"/>
        </w:rPr>
        <w:t>a</w:t>
      </w:r>
      <w:r w:rsidRPr="008A408C">
        <w:rPr>
          <w:rFonts w:asciiTheme="majorHAnsi" w:hAnsiTheme="majorHAnsi"/>
          <w:spacing w:val="5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t</w:t>
      </w:r>
      <w:r w:rsidRPr="008A408C">
        <w:rPr>
          <w:rFonts w:asciiTheme="majorHAnsi" w:hAnsiTheme="majorHAnsi"/>
          <w:spacing w:val="6"/>
          <w:sz w:val="18"/>
          <w:szCs w:val="18"/>
        </w:rPr>
        <w:t>h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pacing w:val="4"/>
          <w:sz w:val="18"/>
          <w:szCs w:val="18"/>
        </w:rPr>
        <w:t>k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 xml:space="preserve">g </w:t>
      </w:r>
      <w:r w:rsidRPr="008A408C">
        <w:rPr>
          <w:rFonts w:asciiTheme="majorHAnsi" w:hAnsiTheme="majorHAnsi"/>
          <w:spacing w:val="4"/>
          <w:sz w:val="18"/>
          <w:szCs w:val="18"/>
        </w:rPr>
        <w:t>F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4"/>
          <w:sz w:val="18"/>
          <w:szCs w:val="18"/>
        </w:rPr>
        <w:t>c</w:t>
      </w:r>
      <w:r w:rsidRPr="008A408C">
        <w:rPr>
          <w:rFonts w:asciiTheme="majorHAnsi" w:hAnsiTheme="majorHAnsi"/>
          <w:spacing w:val="6"/>
          <w:sz w:val="18"/>
          <w:szCs w:val="18"/>
        </w:rPr>
        <w:t>u</w:t>
      </w:r>
      <w:r w:rsidRPr="008A408C">
        <w:rPr>
          <w:rFonts w:asciiTheme="majorHAnsi" w:hAnsiTheme="majorHAnsi"/>
          <w:spacing w:val="5"/>
          <w:sz w:val="18"/>
          <w:szCs w:val="18"/>
        </w:rPr>
        <w:t>s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d</w:t>
      </w:r>
    </w:p>
    <w:p w14:paraId="1459727F" w14:textId="77777777" w:rsidR="0026499F" w:rsidRPr="008A408C" w:rsidRDefault="008A408C">
      <w:pPr>
        <w:spacing w:before="8"/>
        <w:ind w:left="193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pacing w:val="5"/>
          <w:sz w:val="18"/>
          <w:szCs w:val="18"/>
        </w:rPr>
        <w:t>H</w:t>
      </w:r>
      <w:r w:rsidRPr="008A408C">
        <w:rPr>
          <w:rFonts w:asciiTheme="majorHAnsi" w:hAnsiTheme="majorHAnsi"/>
          <w:spacing w:val="6"/>
          <w:sz w:val="18"/>
          <w:szCs w:val="18"/>
        </w:rPr>
        <w:t>a</w:t>
      </w:r>
      <w:r w:rsidRPr="008A408C">
        <w:rPr>
          <w:rFonts w:asciiTheme="majorHAnsi" w:hAnsiTheme="majorHAnsi"/>
          <w:spacing w:val="5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w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5"/>
          <w:sz w:val="18"/>
          <w:szCs w:val="18"/>
        </w:rPr>
        <w:t>r</w:t>
      </w:r>
      <w:r w:rsidRPr="008A408C">
        <w:rPr>
          <w:rFonts w:asciiTheme="majorHAnsi" w:hAnsiTheme="majorHAnsi"/>
          <w:spacing w:val="4"/>
          <w:sz w:val="18"/>
          <w:szCs w:val="18"/>
        </w:rPr>
        <w:t>k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pacing w:val="3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</w:p>
    <w:p w14:paraId="468A2490" w14:textId="77777777" w:rsidR="0026499F" w:rsidRPr="008A408C" w:rsidRDefault="0026499F">
      <w:pPr>
        <w:spacing w:before="1" w:line="140" w:lineRule="exact"/>
        <w:rPr>
          <w:rFonts w:asciiTheme="majorHAnsi" w:hAnsiTheme="majorHAnsi"/>
          <w:sz w:val="18"/>
          <w:szCs w:val="18"/>
        </w:rPr>
      </w:pPr>
    </w:p>
    <w:p w14:paraId="3CA98B85" w14:textId="77777777" w:rsidR="0026499F" w:rsidRPr="008A408C" w:rsidRDefault="0026499F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94EC26A" w14:textId="77777777" w:rsidR="0026499F" w:rsidRPr="008A408C" w:rsidRDefault="0026499F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D85415D" w14:textId="77777777" w:rsidR="0026499F" w:rsidRPr="008A408C" w:rsidRDefault="0026499F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C2952FF" w14:textId="77777777" w:rsidR="0026499F" w:rsidRPr="008A408C" w:rsidRDefault="008A408C">
      <w:pPr>
        <w:ind w:left="253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pacing w:val="10"/>
          <w:sz w:val="18"/>
          <w:szCs w:val="18"/>
        </w:rPr>
        <w:t>C</w:t>
      </w:r>
      <w:r w:rsidRPr="008A408C">
        <w:rPr>
          <w:rFonts w:asciiTheme="majorHAnsi" w:hAnsiTheme="majorHAnsi"/>
          <w:spacing w:val="9"/>
          <w:sz w:val="18"/>
          <w:szCs w:val="18"/>
        </w:rPr>
        <w:t>ON</w:t>
      </w:r>
      <w:r w:rsidRPr="008A408C">
        <w:rPr>
          <w:rFonts w:asciiTheme="majorHAnsi" w:hAnsiTheme="majorHAnsi"/>
          <w:spacing w:val="6"/>
          <w:sz w:val="18"/>
          <w:szCs w:val="18"/>
        </w:rPr>
        <w:t>T</w:t>
      </w:r>
      <w:r w:rsidRPr="008A408C">
        <w:rPr>
          <w:rFonts w:asciiTheme="majorHAnsi" w:hAnsiTheme="majorHAnsi"/>
          <w:spacing w:val="9"/>
          <w:sz w:val="18"/>
          <w:szCs w:val="18"/>
        </w:rPr>
        <w:t>A</w:t>
      </w:r>
      <w:r w:rsidRPr="008A408C">
        <w:rPr>
          <w:rFonts w:asciiTheme="majorHAnsi" w:hAnsiTheme="majorHAnsi"/>
          <w:spacing w:val="10"/>
          <w:sz w:val="18"/>
          <w:szCs w:val="18"/>
        </w:rPr>
        <w:t>C</w:t>
      </w:r>
      <w:r w:rsidRPr="008A408C">
        <w:rPr>
          <w:rFonts w:asciiTheme="majorHAnsi" w:hAnsiTheme="majorHAnsi"/>
          <w:sz w:val="18"/>
          <w:szCs w:val="18"/>
        </w:rPr>
        <w:t>T</w:t>
      </w:r>
    </w:p>
    <w:p w14:paraId="7861BBAD" w14:textId="77777777" w:rsidR="0026499F" w:rsidRPr="008A408C" w:rsidRDefault="0026499F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284FEB44" w14:textId="77777777" w:rsidR="008A408C" w:rsidRPr="008A408C" w:rsidRDefault="008A408C">
      <w:pPr>
        <w:ind w:left="253" w:right="879"/>
        <w:rPr>
          <w:rFonts w:ascii="Calibri" w:hAnsi="Calibri" w:cs="Calibri"/>
          <w:sz w:val="18"/>
          <w:szCs w:val="18"/>
        </w:rPr>
      </w:pPr>
      <w:r w:rsidRPr="008A408C">
        <w:rPr>
          <w:rFonts w:ascii="Calibri" w:hAnsi="Calibri" w:cs="Calibri"/>
          <w:sz w:val="18"/>
          <w:szCs w:val="18"/>
        </w:rPr>
        <w:t>Tyrique Manning</w:t>
      </w:r>
    </w:p>
    <w:p w14:paraId="5869E125" w14:textId="7A54F535" w:rsidR="0026499F" w:rsidRPr="008A408C" w:rsidRDefault="008A408C">
      <w:pPr>
        <w:ind w:left="253" w:right="879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1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>yj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b</w:t>
      </w:r>
      <w:r w:rsidRPr="008A408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L</w:t>
      </w:r>
      <w:r w:rsidRPr="008A408C">
        <w:rPr>
          <w:rFonts w:asciiTheme="majorHAnsi" w:hAnsiTheme="majorHAnsi"/>
          <w:spacing w:val="-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d T</w:t>
      </w:r>
      <w:r w:rsidRPr="008A408C">
        <w:rPr>
          <w:rFonts w:asciiTheme="majorHAnsi" w:hAnsiTheme="majorHAnsi"/>
          <w:spacing w:val="1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Big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P</w:t>
      </w:r>
      <w:r w:rsidRPr="008A408C">
        <w:rPr>
          <w:rFonts w:asciiTheme="majorHAnsi" w:hAnsiTheme="majorHAnsi"/>
          <w:sz w:val="18"/>
          <w:szCs w:val="18"/>
        </w:rPr>
        <w:t xml:space="preserve">eg </w:t>
      </w:r>
      <w:r w:rsidRPr="008A408C">
        <w:rPr>
          <w:rFonts w:asciiTheme="majorHAnsi" w:hAnsiTheme="majorHAnsi"/>
          <w:spacing w:val="-1"/>
          <w:sz w:val="18"/>
          <w:szCs w:val="18"/>
        </w:rPr>
        <w:t>B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mi</w:t>
      </w:r>
      <w:r w:rsidRPr="008A408C">
        <w:rPr>
          <w:rFonts w:asciiTheme="majorHAnsi" w:hAnsiTheme="majorHAnsi"/>
          <w:spacing w:val="1"/>
          <w:sz w:val="18"/>
          <w:szCs w:val="18"/>
        </w:rPr>
        <w:t>ngha</w:t>
      </w:r>
      <w:r w:rsidRPr="008A408C">
        <w:rPr>
          <w:rFonts w:asciiTheme="majorHAnsi" w:hAnsiTheme="majorHAnsi"/>
          <w:sz w:val="18"/>
          <w:szCs w:val="18"/>
        </w:rPr>
        <w:t xml:space="preserve">m </w:t>
      </w:r>
      <w:r w:rsidRPr="008A408C">
        <w:rPr>
          <w:rFonts w:asciiTheme="majorHAnsi" w:hAnsiTheme="majorHAnsi"/>
          <w:spacing w:val="-1"/>
          <w:sz w:val="18"/>
          <w:szCs w:val="18"/>
        </w:rPr>
        <w:t>B</w:t>
      </w:r>
      <w:r w:rsidRPr="008A408C">
        <w:rPr>
          <w:rFonts w:asciiTheme="majorHAnsi" w:hAnsiTheme="majorHAnsi"/>
          <w:spacing w:val="1"/>
          <w:sz w:val="18"/>
          <w:szCs w:val="18"/>
        </w:rPr>
        <w:t>1</w:t>
      </w:r>
      <w:r w:rsidRPr="008A408C">
        <w:rPr>
          <w:rFonts w:asciiTheme="majorHAnsi" w:hAnsiTheme="majorHAnsi"/>
          <w:sz w:val="18"/>
          <w:szCs w:val="18"/>
        </w:rPr>
        <w:t>8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6N</w:t>
      </w:r>
      <w:r w:rsidRPr="008A408C">
        <w:rPr>
          <w:rFonts w:asciiTheme="majorHAnsi" w:hAnsiTheme="majorHAnsi"/>
          <w:sz w:val="18"/>
          <w:szCs w:val="18"/>
        </w:rPr>
        <w:t>F</w:t>
      </w:r>
    </w:p>
    <w:p w14:paraId="70EF27AC" w14:textId="77777777" w:rsidR="0026499F" w:rsidRPr="008A408C" w:rsidRDefault="008A408C">
      <w:pPr>
        <w:ind w:left="253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z w:val="18"/>
          <w:szCs w:val="18"/>
        </w:rPr>
        <w:t>T: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012</w:t>
      </w:r>
      <w:r w:rsidRPr="008A408C">
        <w:rPr>
          <w:rFonts w:asciiTheme="majorHAnsi" w:hAnsiTheme="majorHAnsi"/>
          <w:sz w:val="18"/>
          <w:szCs w:val="18"/>
        </w:rPr>
        <w:t>1</w:t>
      </w:r>
      <w:r w:rsidRPr="008A408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6</w:t>
      </w:r>
      <w:r w:rsidRPr="008A408C">
        <w:rPr>
          <w:rFonts w:asciiTheme="majorHAnsi" w:hAnsiTheme="majorHAnsi"/>
          <w:spacing w:val="-1"/>
          <w:sz w:val="18"/>
          <w:szCs w:val="18"/>
        </w:rPr>
        <w:t>3</w:t>
      </w:r>
      <w:r w:rsidRPr="008A408C">
        <w:rPr>
          <w:rFonts w:asciiTheme="majorHAnsi" w:hAnsiTheme="majorHAnsi"/>
          <w:sz w:val="18"/>
          <w:szCs w:val="18"/>
        </w:rPr>
        <w:t>8</w:t>
      </w:r>
      <w:r w:rsidRPr="008A408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00</w:t>
      </w:r>
      <w:r w:rsidRPr="008A408C">
        <w:rPr>
          <w:rFonts w:asciiTheme="majorHAnsi" w:hAnsiTheme="majorHAnsi"/>
          <w:spacing w:val="-1"/>
          <w:sz w:val="18"/>
          <w:szCs w:val="18"/>
        </w:rPr>
        <w:t>2</w:t>
      </w:r>
      <w:r w:rsidRPr="008A408C">
        <w:rPr>
          <w:rFonts w:asciiTheme="majorHAnsi" w:hAnsiTheme="majorHAnsi"/>
          <w:sz w:val="18"/>
          <w:szCs w:val="18"/>
        </w:rPr>
        <w:t>6</w:t>
      </w:r>
    </w:p>
    <w:p w14:paraId="21D1EC85" w14:textId="77777777" w:rsidR="0026499F" w:rsidRPr="008A408C" w:rsidRDefault="008A408C">
      <w:pPr>
        <w:ind w:left="253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z w:val="18"/>
          <w:szCs w:val="18"/>
        </w:rPr>
        <w:t>M: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01</w:t>
      </w:r>
      <w:r w:rsidRPr="008A408C">
        <w:rPr>
          <w:rFonts w:asciiTheme="majorHAnsi" w:hAnsiTheme="majorHAnsi"/>
          <w:spacing w:val="-1"/>
          <w:sz w:val="18"/>
          <w:szCs w:val="18"/>
        </w:rPr>
        <w:t>2</w:t>
      </w:r>
      <w:r w:rsidRPr="008A408C">
        <w:rPr>
          <w:rFonts w:asciiTheme="majorHAnsi" w:hAnsiTheme="majorHAnsi"/>
          <w:sz w:val="18"/>
          <w:szCs w:val="18"/>
        </w:rPr>
        <w:t>1</w:t>
      </w:r>
      <w:r w:rsidRPr="008A408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6</w:t>
      </w:r>
      <w:r w:rsidRPr="008A408C">
        <w:rPr>
          <w:rFonts w:asciiTheme="majorHAnsi" w:hAnsiTheme="majorHAnsi"/>
          <w:spacing w:val="1"/>
          <w:sz w:val="18"/>
          <w:szCs w:val="18"/>
        </w:rPr>
        <w:t>3</w:t>
      </w:r>
      <w:r w:rsidRPr="008A408C">
        <w:rPr>
          <w:rFonts w:asciiTheme="majorHAnsi" w:hAnsiTheme="majorHAnsi"/>
          <w:sz w:val="18"/>
          <w:szCs w:val="18"/>
        </w:rPr>
        <w:t>8</w:t>
      </w:r>
      <w:r w:rsidRPr="008A408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00</w:t>
      </w:r>
      <w:r w:rsidRPr="008A408C">
        <w:rPr>
          <w:rFonts w:asciiTheme="majorHAnsi" w:hAnsiTheme="majorHAnsi"/>
          <w:spacing w:val="-1"/>
          <w:sz w:val="18"/>
          <w:szCs w:val="18"/>
        </w:rPr>
        <w:t>2</w:t>
      </w:r>
      <w:r w:rsidRPr="008A408C">
        <w:rPr>
          <w:rFonts w:asciiTheme="majorHAnsi" w:hAnsiTheme="majorHAnsi"/>
          <w:sz w:val="18"/>
          <w:szCs w:val="18"/>
        </w:rPr>
        <w:t>6</w:t>
      </w:r>
    </w:p>
    <w:p w14:paraId="0D6B67B0" w14:textId="27FB0D0A" w:rsidR="0026499F" w:rsidRPr="008A408C" w:rsidRDefault="008A408C">
      <w:pPr>
        <w:ind w:left="253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pacing w:val="-1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: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hyperlink r:id="rId5" w:history="1">
        <w:r w:rsidRPr="00CB1FA3">
          <w:rPr>
            <w:rStyle w:val="Hyperlink"/>
            <w:rFonts w:asciiTheme="majorHAnsi" w:hAnsiTheme="majorHAnsi"/>
            <w:sz w:val="18"/>
            <w:szCs w:val="18"/>
          </w:rPr>
          <w:t>manning@gmail.com</w:t>
        </w:r>
      </w:hyperlink>
    </w:p>
    <w:p w14:paraId="6C757558" w14:textId="77777777" w:rsidR="0026499F" w:rsidRPr="008A408C" w:rsidRDefault="0026499F">
      <w:pPr>
        <w:spacing w:before="18" w:line="200" w:lineRule="exact"/>
        <w:rPr>
          <w:rFonts w:asciiTheme="majorHAnsi" w:hAnsiTheme="majorHAnsi"/>
          <w:sz w:val="18"/>
          <w:szCs w:val="18"/>
        </w:rPr>
      </w:pPr>
    </w:p>
    <w:p w14:paraId="7123A9D3" w14:textId="77777777" w:rsidR="0026499F" w:rsidRPr="008A408C" w:rsidRDefault="008A408C">
      <w:pPr>
        <w:ind w:left="253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z w:val="18"/>
          <w:szCs w:val="18"/>
        </w:rPr>
        <w:t>Drivi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lice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se:</w:t>
      </w:r>
      <w:r w:rsidRPr="008A408C">
        <w:rPr>
          <w:rFonts w:asciiTheme="majorHAnsi" w:hAnsiTheme="majorHAnsi"/>
          <w:spacing w:val="42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Yes</w:t>
      </w:r>
    </w:p>
    <w:p w14:paraId="00370369" w14:textId="77777777" w:rsidR="0026499F" w:rsidRPr="008A408C" w:rsidRDefault="008A408C">
      <w:pPr>
        <w:ind w:left="253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pacing w:val="1"/>
          <w:sz w:val="18"/>
          <w:szCs w:val="18"/>
        </w:rPr>
        <w:t>Na</w:t>
      </w:r>
      <w:r w:rsidRPr="008A408C">
        <w:rPr>
          <w:rFonts w:asciiTheme="majorHAnsi" w:hAnsiTheme="majorHAnsi"/>
          <w:sz w:val="18"/>
          <w:szCs w:val="18"/>
        </w:rPr>
        <w:t>ti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pacing w:val="1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>lity:</w:t>
      </w:r>
      <w:r w:rsidRPr="008A408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B</w:t>
      </w:r>
      <w:r w:rsidRPr="008A408C">
        <w:rPr>
          <w:rFonts w:asciiTheme="majorHAnsi" w:hAnsiTheme="majorHAnsi"/>
          <w:sz w:val="18"/>
          <w:szCs w:val="18"/>
        </w:rPr>
        <w:t>riti</w:t>
      </w:r>
      <w:r w:rsidRPr="008A408C">
        <w:rPr>
          <w:rFonts w:asciiTheme="majorHAnsi" w:hAnsiTheme="majorHAnsi"/>
          <w:spacing w:val="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h</w:t>
      </w:r>
    </w:p>
    <w:p w14:paraId="296A441A" w14:textId="3D53908B" w:rsidR="008A408C" w:rsidRPr="008A408C" w:rsidRDefault="008A408C">
      <w:pPr>
        <w:spacing w:before="39" w:line="296" w:lineRule="auto"/>
        <w:ind w:right="3446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z w:val="18"/>
          <w:szCs w:val="18"/>
        </w:rPr>
        <w:br w:type="column"/>
      </w:r>
      <w:r w:rsidRPr="008A408C">
        <w:rPr>
          <w:rFonts w:ascii="Calibri" w:hAnsi="Calibri" w:cs="Calibri"/>
          <w:sz w:val="22"/>
          <w:szCs w:val="22"/>
        </w:rPr>
        <w:t>Tyrique Manning</w:t>
      </w:r>
    </w:p>
    <w:p w14:paraId="216F8617" w14:textId="77777777" w:rsidR="008A408C" w:rsidRPr="008A408C" w:rsidRDefault="008A408C">
      <w:pPr>
        <w:spacing w:before="39" w:line="296" w:lineRule="auto"/>
        <w:ind w:right="3446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-2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ns</w:t>
      </w:r>
      <w:r w:rsidRPr="008A408C">
        <w:rPr>
          <w:rFonts w:asciiTheme="majorHAnsi" w:hAnsiTheme="majorHAnsi"/>
          <w:spacing w:val="-4"/>
          <w:sz w:val="18"/>
          <w:szCs w:val="18"/>
        </w:rPr>
        <w:t>t</w:t>
      </w:r>
      <w:r w:rsidRPr="008A408C">
        <w:rPr>
          <w:rFonts w:asciiTheme="majorHAnsi" w:hAnsiTheme="majorHAnsi"/>
          <w:spacing w:val="-2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u</w:t>
      </w:r>
      <w:r w:rsidRPr="008A408C">
        <w:rPr>
          <w:rFonts w:asciiTheme="majorHAnsi" w:hAnsiTheme="majorHAnsi"/>
          <w:spacing w:val="-2"/>
          <w:sz w:val="18"/>
          <w:szCs w:val="18"/>
        </w:rPr>
        <w:t>c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-4"/>
          <w:sz w:val="18"/>
          <w:szCs w:val="18"/>
        </w:rPr>
        <w:t>i</w:t>
      </w:r>
      <w:r w:rsidRPr="008A408C">
        <w:rPr>
          <w:rFonts w:asciiTheme="majorHAnsi" w:hAnsiTheme="majorHAnsi"/>
          <w:sz w:val="18"/>
          <w:szCs w:val="18"/>
        </w:rPr>
        <w:t>on</w:t>
      </w:r>
      <w:r w:rsidRPr="008A408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M</w:t>
      </w:r>
      <w:r w:rsidRPr="008A408C">
        <w:rPr>
          <w:rFonts w:asciiTheme="majorHAnsi" w:hAnsiTheme="majorHAnsi"/>
          <w:spacing w:val="-4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-2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4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 xml:space="preserve">r </w:t>
      </w:r>
    </w:p>
    <w:p w14:paraId="598A7B15" w14:textId="6CC37515" w:rsidR="0026499F" w:rsidRPr="008A408C" w:rsidRDefault="008A408C">
      <w:pPr>
        <w:spacing w:before="39" w:line="296" w:lineRule="auto"/>
        <w:ind w:right="3446"/>
        <w:rPr>
          <w:rFonts w:asciiTheme="majorHAnsi" w:hAnsiTheme="majorHAnsi"/>
          <w:b/>
          <w:bCs/>
          <w:sz w:val="18"/>
          <w:szCs w:val="18"/>
        </w:rPr>
      </w:pPr>
      <w:r w:rsidRPr="008A408C">
        <w:rPr>
          <w:rFonts w:asciiTheme="majorHAnsi" w:hAnsiTheme="majorHAnsi"/>
          <w:b/>
          <w:bCs/>
          <w:spacing w:val="13"/>
          <w:sz w:val="18"/>
          <w:szCs w:val="18"/>
        </w:rPr>
        <w:t>P</w:t>
      </w:r>
      <w:r w:rsidRPr="008A408C">
        <w:rPr>
          <w:rFonts w:asciiTheme="majorHAnsi" w:hAnsiTheme="majorHAnsi"/>
          <w:b/>
          <w:bCs/>
          <w:spacing w:val="11"/>
          <w:sz w:val="18"/>
          <w:szCs w:val="18"/>
        </w:rPr>
        <w:t>E</w:t>
      </w:r>
      <w:r w:rsidRPr="008A408C">
        <w:rPr>
          <w:rFonts w:asciiTheme="majorHAnsi" w:hAnsiTheme="majorHAnsi"/>
          <w:b/>
          <w:bCs/>
          <w:spacing w:val="13"/>
          <w:sz w:val="18"/>
          <w:szCs w:val="18"/>
        </w:rPr>
        <w:t>R</w:t>
      </w:r>
      <w:r w:rsidRPr="008A408C">
        <w:rPr>
          <w:rFonts w:asciiTheme="majorHAnsi" w:hAnsiTheme="majorHAnsi"/>
          <w:b/>
          <w:bCs/>
          <w:spacing w:val="10"/>
          <w:sz w:val="18"/>
          <w:szCs w:val="18"/>
        </w:rPr>
        <w:t>S</w:t>
      </w:r>
      <w:r w:rsidRPr="008A408C">
        <w:rPr>
          <w:rFonts w:asciiTheme="majorHAnsi" w:hAnsiTheme="majorHAnsi"/>
          <w:b/>
          <w:bCs/>
          <w:spacing w:val="12"/>
          <w:sz w:val="18"/>
          <w:szCs w:val="18"/>
        </w:rPr>
        <w:t>ONA</w:t>
      </w:r>
      <w:r w:rsidRPr="008A408C">
        <w:rPr>
          <w:rFonts w:asciiTheme="majorHAnsi" w:hAnsiTheme="majorHAnsi"/>
          <w:b/>
          <w:bCs/>
          <w:sz w:val="18"/>
          <w:szCs w:val="18"/>
        </w:rPr>
        <w:t>L</w:t>
      </w:r>
      <w:r w:rsidRPr="008A408C">
        <w:rPr>
          <w:rFonts w:asciiTheme="majorHAnsi" w:hAnsiTheme="majorHAnsi"/>
          <w:b/>
          <w:bCs/>
          <w:spacing w:val="11"/>
          <w:sz w:val="18"/>
          <w:szCs w:val="18"/>
        </w:rPr>
        <w:t xml:space="preserve"> </w:t>
      </w:r>
      <w:r w:rsidRPr="008A408C">
        <w:rPr>
          <w:rFonts w:asciiTheme="majorHAnsi" w:hAnsiTheme="majorHAnsi"/>
          <w:b/>
          <w:bCs/>
          <w:spacing w:val="14"/>
          <w:sz w:val="18"/>
          <w:szCs w:val="18"/>
        </w:rPr>
        <w:t>S</w:t>
      </w:r>
      <w:r w:rsidRPr="008A408C">
        <w:rPr>
          <w:rFonts w:asciiTheme="majorHAnsi" w:hAnsiTheme="majorHAnsi"/>
          <w:b/>
          <w:bCs/>
          <w:spacing w:val="12"/>
          <w:sz w:val="18"/>
          <w:szCs w:val="18"/>
        </w:rPr>
        <w:t>U</w:t>
      </w:r>
      <w:r w:rsidRPr="008A408C">
        <w:rPr>
          <w:rFonts w:asciiTheme="majorHAnsi" w:hAnsiTheme="majorHAnsi"/>
          <w:b/>
          <w:bCs/>
          <w:spacing w:val="11"/>
          <w:sz w:val="18"/>
          <w:szCs w:val="18"/>
        </w:rPr>
        <w:t>M</w:t>
      </w:r>
      <w:r w:rsidRPr="008A408C">
        <w:rPr>
          <w:rFonts w:asciiTheme="majorHAnsi" w:hAnsiTheme="majorHAnsi"/>
          <w:b/>
          <w:bCs/>
          <w:spacing w:val="9"/>
          <w:sz w:val="18"/>
          <w:szCs w:val="18"/>
        </w:rPr>
        <w:t>M</w:t>
      </w:r>
      <w:r w:rsidRPr="008A408C">
        <w:rPr>
          <w:rFonts w:asciiTheme="majorHAnsi" w:hAnsiTheme="majorHAnsi"/>
          <w:b/>
          <w:bCs/>
          <w:spacing w:val="12"/>
          <w:sz w:val="18"/>
          <w:szCs w:val="18"/>
        </w:rPr>
        <w:t>A</w:t>
      </w:r>
      <w:r w:rsidRPr="008A408C">
        <w:rPr>
          <w:rFonts w:asciiTheme="majorHAnsi" w:hAnsiTheme="majorHAnsi"/>
          <w:b/>
          <w:bCs/>
          <w:spacing w:val="10"/>
          <w:sz w:val="18"/>
          <w:szCs w:val="18"/>
        </w:rPr>
        <w:t>R</w:t>
      </w:r>
      <w:r w:rsidRPr="008A408C">
        <w:rPr>
          <w:rFonts w:asciiTheme="majorHAnsi" w:hAnsiTheme="majorHAnsi"/>
          <w:b/>
          <w:bCs/>
          <w:sz w:val="18"/>
          <w:szCs w:val="18"/>
        </w:rPr>
        <w:t>Y</w:t>
      </w:r>
    </w:p>
    <w:p w14:paraId="30A0A75A" w14:textId="77777777" w:rsidR="0026499F" w:rsidRPr="008A408C" w:rsidRDefault="0026499F">
      <w:pPr>
        <w:spacing w:before="13" w:line="240" w:lineRule="exact"/>
        <w:rPr>
          <w:rFonts w:asciiTheme="majorHAnsi" w:hAnsiTheme="majorHAnsi"/>
          <w:sz w:val="18"/>
          <w:szCs w:val="18"/>
        </w:rPr>
      </w:pPr>
    </w:p>
    <w:p w14:paraId="1E40FDF1" w14:textId="77777777" w:rsidR="0026499F" w:rsidRPr="008A408C" w:rsidRDefault="008A408C">
      <w:pPr>
        <w:spacing w:line="285" w:lineRule="auto"/>
        <w:ind w:right="314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s</w:t>
      </w:r>
      <w:r w:rsidRPr="008A408C">
        <w:rPr>
          <w:rFonts w:asciiTheme="majorHAnsi" w:hAnsiTheme="majorHAnsi"/>
          <w:spacing w:val="6"/>
          <w:sz w:val="18"/>
          <w:szCs w:val="18"/>
        </w:rPr>
        <w:t>h</w:t>
      </w:r>
      <w:r w:rsidRPr="008A408C">
        <w:rPr>
          <w:rFonts w:asciiTheme="majorHAnsi" w:hAnsiTheme="majorHAnsi"/>
          <w:spacing w:val="4"/>
          <w:sz w:val="18"/>
          <w:szCs w:val="18"/>
        </w:rPr>
        <w:t>a</w:t>
      </w:r>
      <w:r w:rsidRPr="008A408C">
        <w:rPr>
          <w:rFonts w:asciiTheme="majorHAnsi" w:hAnsiTheme="majorHAnsi"/>
          <w:spacing w:val="2"/>
          <w:sz w:val="18"/>
          <w:szCs w:val="18"/>
        </w:rPr>
        <w:t>r</w:t>
      </w:r>
      <w:r w:rsidRPr="008A408C">
        <w:rPr>
          <w:rFonts w:asciiTheme="majorHAnsi" w:hAnsiTheme="majorHAnsi"/>
          <w:spacing w:val="6"/>
          <w:sz w:val="18"/>
          <w:szCs w:val="18"/>
        </w:rPr>
        <w:t>p</w:t>
      </w:r>
      <w:r w:rsidRPr="008A408C">
        <w:rPr>
          <w:rFonts w:asciiTheme="majorHAnsi" w:hAnsiTheme="majorHAnsi"/>
          <w:sz w:val="18"/>
          <w:szCs w:val="18"/>
        </w:rPr>
        <w:t>,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pacing w:val="4"/>
          <w:sz w:val="18"/>
          <w:szCs w:val="18"/>
        </w:rPr>
        <w:t>er</w:t>
      </w:r>
      <w:r w:rsidRPr="008A408C">
        <w:rPr>
          <w:rFonts w:asciiTheme="majorHAnsi" w:hAnsiTheme="majorHAnsi"/>
          <w:spacing w:val="3"/>
          <w:sz w:val="18"/>
          <w:szCs w:val="18"/>
        </w:rPr>
        <w:t>g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a</w:t>
      </w:r>
      <w:r w:rsidRPr="008A408C">
        <w:rPr>
          <w:rFonts w:asciiTheme="majorHAnsi" w:hAnsiTheme="majorHAnsi"/>
          <w:spacing w:val="3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pacing w:val="4"/>
          <w:sz w:val="18"/>
          <w:szCs w:val="18"/>
        </w:rPr>
        <w:t>f</w:t>
      </w:r>
      <w:r w:rsidRPr="008A408C">
        <w:rPr>
          <w:rFonts w:asciiTheme="majorHAnsi" w:hAnsiTheme="majorHAnsi"/>
          <w:spacing w:val="6"/>
          <w:sz w:val="18"/>
          <w:szCs w:val="18"/>
        </w:rPr>
        <w:t>f</w:t>
      </w:r>
      <w:r w:rsidRPr="008A408C">
        <w:rPr>
          <w:rFonts w:asciiTheme="majorHAnsi" w:hAnsiTheme="majorHAnsi"/>
          <w:spacing w:val="4"/>
          <w:sz w:val="18"/>
          <w:szCs w:val="18"/>
        </w:rPr>
        <w:t>ec</w:t>
      </w:r>
      <w:r w:rsidRPr="008A408C">
        <w:rPr>
          <w:rFonts w:asciiTheme="majorHAnsi" w:hAnsiTheme="majorHAnsi"/>
          <w:spacing w:val="2"/>
          <w:sz w:val="18"/>
          <w:szCs w:val="18"/>
        </w:rPr>
        <w:t>ti</w:t>
      </w:r>
      <w:r w:rsidRPr="008A408C">
        <w:rPr>
          <w:rFonts w:asciiTheme="majorHAnsi" w:hAnsiTheme="majorHAnsi"/>
          <w:spacing w:val="3"/>
          <w:sz w:val="18"/>
          <w:szCs w:val="18"/>
        </w:rPr>
        <w:t>v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Co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pacing w:val="5"/>
          <w:sz w:val="18"/>
          <w:szCs w:val="18"/>
        </w:rPr>
        <w:t>st</w:t>
      </w:r>
      <w:r w:rsidRPr="008A408C">
        <w:rPr>
          <w:rFonts w:asciiTheme="majorHAnsi" w:hAnsiTheme="majorHAnsi"/>
          <w:spacing w:val="2"/>
          <w:sz w:val="18"/>
          <w:szCs w:val="18"/>
        </w:rPr>
        <w:t>r</w:t>
      </w:r>
      <w:r w:rsidRPr="008A408C">
        <w:rPr>
          <w:rFonts w:asciiTheme="majorHAnsi" w:hAnsiTheme="majorHAnsi"/>
          <w:spacing w:val="6"/>
          <w:sz w:val="18"/>
          <w:szCs w:val="18"/>
        </w:rPr>
        <w:t>u</w:t>
      </w:r>
      <w:r w:rsidRPr="008A408C">
        <w:rPr>
          <w:rFonts w:asciiTheme="majorHAnsi" w:hAnsiTheme="majorHAnsi"/>
          <w:spacing w:val="2"/>
          <w:sz w:val="18"/>
          <w:szCs w:val="18"/>
        </w:rPr>
        <w:t>c</w:t>
      </w:r>
      <w:r w:rsidRPr="008A408C">
        <w:rPr>
          <w:rFonts w:asciiTheme="majorHAnsi" w:hAnsiTheme="majorHAnsi"/>
          <w:spacing w:val="5"/>
          <w:sz w:val="18"/>
          <w:szCs w:val="18"/>
        </w:rPr>
        <w:t>t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4"/>
          <w:sz w:val="18"/>
          <w:szCs w:val="18"/>
        </w:rPr>
        <w:t>M</w:t>
      </w:r>
      <w:r w:rsidRPr="008A408C">
        <w:rPr>
          <w:rFonts w:asciiTheme="majorHAnsi" w:hAnsiTheme="majorHAnsi"/>
          <w:spacing w:val="2"/>
          <w:sz w:val="18"/>
          <w:szCs w:val="18"/>
        </w:rPr>
        <w:t>a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pacing w:val="4"/>
          <w:sz w:val="18"/>
          <w:szCs w:val="18"/>
        </w:rPr>
        <w:t>a</w:t>
      </w:r>
      <w:r w:rsidRPr="008A408C">
        <w:rPr>
          <w:rFonts w:asciiTheme="majorHAnsi" w:hAnsiTheme="majorHAnsi"/>
          <w:spacing w:val="3"/>
          <w:sz w:val="18"/>
          <w:szCs w:val="18"/>
        </w:rPr>
        <w:t>g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r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w</w:t>
      </w:r>
      <w:r w:rsidRPr="008A408C">
        <w:rPr>
          <w:rFonts w:asciiTheme="majorHAnsi" w:hAnsiTheme="majorHAnsi"/>
          <w:spacing w:val="3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o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i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a</w:t>
      </w:r>
      <w:r w:rsidRPr="008A408C">
        <w:rPr>
          <w:rFonts w:asciiTheme="majorHAnsi" w:hAnsiTheme="majorHAnsi"/>
          <w:spacing w:val="6"/>
          <w:sz w:val="18"/>
          <w:szCs w:val="18"/>
        </w:rPr>
        <w:t>b</w:t>
      </w:r>
      <w:r w:rsidRPr="008A408C">
        <w:rPr>
          <w:rFonts w:asciiTheme="majorHAnsi" w:hAnsiTheme="majorHAnsi"/>
          <w:spacing w:val="5"/>
          <w:sz w:val="18"/>
          <w:szCs w:val="18"/>
        </w:rPr>
        <w:t>l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o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3"/>
          <w:sz w:val="18"/>
          <w:szCs w:val="18"/>
        </w:rPr>
        <w:t>v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2"/>
          <w:sz w:val="18"/>
          <w:szCs w:val="18"/>
        </w:rPr>
        <w:t>r</w:t>
      </w:r>
      <w:r w:rsidRPr="008A408C">
        <w:rPr>
          <w:rFonts w:asciiTheme="majorHAnsi" w:hAnsiTheme="majorHAnsi"/>
          <w:spacing w:val="5"/>
          <w:sz w:val="18"/>
          <w:szCs w:val="18"/>
        </w:rPr>
        <w:t>s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a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 xml:space="preserve">d </w:t>
      </w:r>
      <w:r w:rsidRPr="008A408C">
        <w:rPr>
          <w:rFonts w:asciiTheme="majorHAnsi" w:hAnsiTheme="majorHAnsi"/>
          <w:spacing w:val="6"/>
          <w:sz w:val="18"/>
          <w:szCs w:val="18"/>
        </w:rPr>
        <w:t>d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pacing w:val="4"/>
          <w:sz w:val="18"/>
          <w:szCs w:val="18"/>
        </w:rPr>
        <w:t>re</w:t>
      </w:r>
      <w:r w:rsidRPr="008A408C">
        <w:rPr>
          <w:rFonts w:asciiTheme="majorHAnsi" w:hAnsiTheme="majorHAnsi"/>
          <w:spacing w:val="2"/>
          <w:sz w:val="18"/>
          <w:szCs w:val="18"/>
        </w:rPr>
        <w:t>c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4"/>
          <w:sz w:val="18"/>
          <w:szCs w:val="18"/>
        </w:rPr>
        <w:t>c</w:t>
      </w:r>
      <w:r w:rsidRPr="008A408C">
        <w:rPr>
          <w:rFonts w:asciiTheme="majorHAnsi" w:hAnsiTheme="majorHAnsi"/>
          <w:spacing w:val="3"/>
          <w:sz w:val="18"/>
          <w:szCs w:val="18"/>
        </w:rPr>
        <w:t>on</w:t>
      </w:r>
      <w:r w:rsidRPr="008A408C">
        <w:rPr>
          <w:rFonts w:asciiTheme="majorHAnsi" w:hAnsiTheme="majorHAnsi"/>
          <w:spacing w:val="5"/>
          <w:sz w:val="18"/>
          <w:szCs w:val="18"/>
        </w:rPr>
        <w:t>st</w:t>
      </w:r>
      <w:r w:rsidRPr="008A408C">
        <w:rPr>
          <w:rFonts w:asciiTheme="majorHAnsi" w:hAnsiTheme="majorHAnsi"/>
          <w:spacing w:val="2"/>
          <w:sz w:val="18"/>
          <w:szCs w:val="18"/>
        </w:rPr>
        <w:t>r</w:t>
      </w:r>
      <w:r w:rsidRPr="008A408C">
        <w:rPr>
          <w:rFonts w:asciiTheme="majorHAnsi" w:hAnsiTheme="majorHAnsi"/>
          <w:spacing w:val="6"/>
          <w:sz w:val="18"/>
          <w:szCs w:val="18"/>
        </w:rPr>
        <w:t>u</w:t>
      </w:r>
      <w:r w:rsidRPr="008A408C">
        <w:rPr>
          <w:rFonts w:asciiTheme="majorHAnsi" w:hAnsiTheme="majorHAnsi"/>
          <w:spacing w:val="4"/>
          <w:sz w:val="18"/>
          <w:szCs w:val="18"/>
        </w:rPr>
        <w:t>c</w:t>
      </w:r>
      <w:r w:rsidRPr="008A408C">
        <w:rPr>
          <w:rFonts w:asciiTheme="majorHAnsi" w:hAnsiTheme="majorHAnsi"/>
          <w:spacing w:val="5"/>
          <w:sz w:val="18"/>
          <w:szCs w:val="18"/>
        </w:rPr>
        <w:t>t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6"/>
          <w:sz w:val="18"/>
          <w:szCs w:val="18"/>
        </w:rPr>
        <w:t>p</w:t>
      </w:r>
      <w:r w:rsidRPr="008A408C">
        <w:rPr>
          <w:rFonts w:asciiTheme="majorHAnsi" w:hAnsiTheme="majorHAnsi"/>
          <w:spacing w:val="2"/>
          <w:sz w:val="18"/>
          <w:szCs w:val="18"/>
        </w:rPr>
        <w:t>r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7"/>
          <w:sz w:val="18"/>
          <w:szCs w:val="18"/>
        </w:rPr>
        <w:t>j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pacing w:val="4"/>
          <w:sz w:val="18"/>
          <w:szCs w:val="18"/>
        </w:rPr>
        <w:t>c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6"/>
          <w:sz w:val="18"/>
          <w:szCs w:val="18"/>
        </w:rPr>
        <w:t>f</w:t>
      </w:r>
      <w:r w:rsidRPr="008A408C">
        <w:rPr>
          <w:rFonts w:asciiTheme="majorHAnsi" w:hAnsiTheme="majorHAnsi"/>
          <w:spacing w:val="2"/>
          <w:sz w:val="18"/>
          <w:szCs w:val="18"/>
        </w:rPr>
        <w:t>r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m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c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pacing w:val="4"/>
          <w:sz w:val="18"/>
          <w:szCs w:val="18"/>
        </w:rPr>
        <w:t>c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pacing w:val="6"/>
          <w:sz w:val="18"/>
          <w:szCs w:val="18"/>
        </w:rPr>
        <w:t>p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4"/>
          <w:sz w:val="18"/>
          <w:szCs w:val="18"/>
        </w:rPr>
        <w:t>r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pacing w:val="3"/>
          <w:sz w:val="18"/>
          <w:szCs w:val="18"/>
        </w:rPr>
        <w:t>gh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t</w:t>
      </w:r>
      <w:r w:rsidRPr="008A408C">
        <w:rPr>
          <w:rFonts w:asciiTheme="majorHAnsi" w:hAnsiTheme="majorHAnsi"/>
          <w:spacing w:val="6"/>
          <w:sz w:val="18"/>
          <w:szCs w:val="18"/>
        </w:rPr>
        <w:t>h</w:t>
      </w:r>
      <w:r w:rsidRPr="008A408C">
        <w:rPr>
          <w:rFonts w:asciiTheme="majorHAnsi" w:hAnsiTheme="majorHAnsi"/>
          <w:spacing w:val="2"/>
          <w:sz w:val="18"/>
          <w:szCs w:val="18"/>
        </w:rPr>
        <w:t>r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6"/>
          <w:sz w:val="18"/>
          <w:szCs w:val="18"/>
        </w:rPr>
        <w:t>u</w:t>
      </w:r>
      <w:r w:rsidRPr="008A408C">
        <w:rPr>
          <w:rFonts w:asciiTheme="majorHAnsi" w:hAnsiTheme="majorHAnsi"/>
          <w:spacing w:val="3"/>
          <w:sz w:val="18"/>
          <w:szCs w:val="18"/>
        </w:rPr>
        <w:t>g</w:t>
      </w:r>
      <w:r w:rsidRPr="008A408C">
        <w:rPr>
          <w:rFonts w:asciiTheme="majorHAnsi" w:hAnsiTheme="majorHAnsi"/>
          <w:sz w:val="18"/>
          <w:szCs w:val="18"/>
        </w:rPr>
        <w:t>h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o</w:t>
      </w:r>
      <w:r w:rsidRPr="008A408C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c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1"/>
          <w:sz w:val="18"/>
          <w:szCs w:val="18"/>
        </w:rPr>
        <w:t>m</w:t>
      </w:r>
      <w:r w:rsidRPr="008A408C">
        <w:rPr>
          <w:rFonts w:asciiTheme="majorHAnsi" w:hAnsiTheme="majorHAnsi"/>
          <w:spacing w:val="6"/>
          <w:sz w:val="18"/>
          <w:szCs w:val="18"/>
        </w:rPr>
        <w:t>p</w:t>
      </w:r>
      <w:r w:rsidRPr="008A408C">
        <w:rPr>
          <w:rFonts w:asciiTheme="majorHAnsi" w:hAnsiTheme="majorHAnsi"/>
          <w:spacing w:val="5"/>
          <w:sz w:val="18"/>
          <w:szCs w:val="18"/>
        </w:rPr>
        <w:t>l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pacing w:val="5"/>
          <w:sz w:val="18"/>
          <w:szCs w:val="18"/>
        </w:rPr>
        <w:t>t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3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.</w:t>
      </w:r>
      <w:r w:rsidRPr="008A408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4"/>
          <w:sz w:val="18"/>
          <w:szCs w:val="18"/>
        </w:rPr>
        <w:t>Ma</w:t>
      </w:r>
      <w:r w:rsidRPr="008A408C">
        <w:rPr>
          <w:rFonts w:asciiTheme="majorHAnsi" w:hAnsiTheme="majorHAnsi"/>
          <w:spacing w:val="3"/>
          <w:sz w:val="18"/>
          <w:szCs w:val="18"/>
        </w:rPr>
        <w:t>x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pacing w:val="3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 xml:space="preserve">e </w:t>
      </w:r>
      <w:r w:rsidRPr="008A408C">
        <w:rPr>
          <w:rFonts w:asciiTheme="majorHAnsi" w:hAnsiTheme="majorHAnsi"/>
          <w:spacing w:val="4"/>
          <w:sz w:val="18"/>
          <w:szCs w:val="18"/>
        </w:rPr>
        <w:t>c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3"/>
          <w:sz w:val="18"/>
          <w:szCs w:val="18"/>
        </w:rPr>
        <w:t>m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o</w:t>
      </w:r>
      <w:r w:rsidRPr="008A408C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y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u</w:t>
      </w:r>
      <w:r w:rsidRPr="008A408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4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x</w:t>
      </w:r>
      <w:r w:rsidRPr="008A408C">
        <w:rPr>
          <w:rFonts w:asciiTheme="majorHAnsi" w:hAnsiTheme="majorHAnsi"/>
          <w:spacing w:val="6"/>
          <w:sz w:val="18"/>
          <w:szCs w:val="18"/>
        </w:rPr>
        <w:t>p</w:t>
      </w:r>
      <w:r w:rsidRPr="008A408C">
        <w:rPr>
          <w:rFonts w:asciiTheme="majorHAnsi" w:hAnsiTheme="majorHAnsi"/>
          <w:spacing w:val="4"/>
          <w:sz w:val="18"/>
          <w:szCs w:val="18"/>
        </w:rPr>
        <w:t>er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pacing w:val="2"/>
          <w:sz w:val="18"/>
          <w:szCs w:val="18"/>
        </w:rPr>
        <w:t>ce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6"/>
          <w:sz w:val="18"/>
          <w:szCs w:val="18"/>
        </w:rPr>
        <w:t>p</w:t>
      </w:r>
      <w:r w:rsidRPr="008A408C">
        <w:rPr>
          <w:rFonts w:asciiTheme="majorHAnsi" w:hAnsiTheme="majorHAnsi"/>
          <w:spacing w:val="4"/>
          <w:sz w:val="18"/>
          <w:szCs w:val="18"/>
        </w:rPr>
        <w:t>era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r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w</w:t>
      </w:r>
      <w:r w:rsidRPr="008A408C">
        <w:rPr>
          <w:rFonts w:asciiTheme="majorHAnsi" w:hAnsiTheme="majorHAnsi"/>
          <w:spacing w:val="6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o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6"/>
          <w:sz w:val="18"/>
          <w:szCs w:val="18"/>
        </w:rPr>
        <w:t>h</w:t>
      </w:r>
      <w:r w:rsidRPr="008A408C">
        <w:rPr>
          <w:rFonts w:asciiTheme="majorHAnsi" w:hAnsiTheme="majorHAnsi"/>
          <w:spacing w:val="4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6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8A408C">
        <w:rPr>
          <w:rFonts w:asciiTheme="majorHAnsi" w:hAnsiTheme="majorHAnsi"/>
          <w:spacing w:val="2"/>
          <w:sz w:val="18"/>
          <w:szCs w:val="18"/>
        </w:rPr>
        <w:t>a</w:t>
      </w:r>
      <w:r w:rsidRPr="008A408C">
        <w:rPr>
          <w:rFonts w:asciiTheme="majorHAnsi" w:hAnsiTheme="majorHAnsi"/>
          <w:spacing w:val="5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6"/>
          <w:sz w:val="18"/>
          <w:szCs w:val="18"/>
        </w:rPr>
        <w:t>h</w:t>
      </w:r>
      <w:r w:rsidRPr="008A408C">
        <w:rPr>
          <w:rFonts w:asciiTheme="majorHAnsi" w:hAnsiTheme="majorHAnsi"/>
          <w:spacing w:val="4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6"/>
          <w:sz w:val="18"/>
          <w:szCs w:val="18"/>
        </w:rPr>
        <w:t>b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c</w:t>
      </w:r>
      <w:r w:rsidRPr="008A408C">
        <w:rPr>
          <w:rFonts w:asciiTheme="majorHAnsi" w:hAnsiTheme="majorHAnsi"/>
          <w:spacing w:val="6"/>
          <w:sz w:val="18"/>
          <w:szCs w:val="18"/>
        </w:rPr>
        <w:t>h</w:t>
      </w:r>
      <w:r w:rsidRPr="008A408C">
        <w:rPr>
          <w:rFonts w:asciiTheme="majorHAnsi" w:hAnsiTheme="majorHAnsi"/>
          <w:spacing w:val="4"/>
          <w:sz w:val="18"/>
          <w:szCs w:val="18"/>
        </w:rPr>
        <w:t>ar</w:t>
      </w:r>
      <w:r w:rsidRPr="008A408C">
        <w:rPr>
          <w:rFonts w:asciiTheme="majorHAnsi" w:hAnsiTheme="majorHAnsi"/>
          <w:spacing w:val="3"/>
          <w:sz w:val="18"/>
          <w:szCs w:val="18"/>
        </w:rPr>
        <w:t>g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 xml:space="preserve">f </w:t>
      </w:r>
      <w:r w:rsidRPr="008A408C">
        <w:rPr>
          <w:rFonts w:asciiTheme="majorHAnsi" w:hAnsiTheme="majorHAnsi"/>
          <w:spacing w:val="3"/>
          <w:sz w:val="18"/>
          <w:szCs w:val="18"/>
        </w:rPr>
        <w:t>m</w:t>
      </w:r>
      <w:r w:rsidRPr="008A408C">
        <w:rPr>
          <w:rFonts w:asciiTheme="majorHAnsi" w:hAnsiTheme="majorHAnsi"/>
          <w:spacing w:val="4"/>
          <w:sz w:val="18"/>
          <w:szCs w:val="18"/>
        </w:rPr>
        <w:t>a</w:t>
      </w:r>
      <w:r w:rsidRPr="008A408C">
        <w:rPr>
          <w:rFonts w:asciiTheme="majorHAnsi" w:hAnsiTheme="majorHAnsi"/>
          <w:spacing w:val="5"/>
          <w:sz w:val="18"/>
          <w:szCs w:val="18"/>
        </w:rPr>
        <w:t>j</w:t>
      </w:r>
      <w:r w:rsidRPr="008A408C">
        <w:rPr>
          <w:rFonts w:asciiTheme="majorHAnsi" w:hAnsiTheme="majorHAnsi"/>
          <w:spacing w:val="7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r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b</w:t>
      </w:r>
      <w:r w:rsidRPr="008A408C">
        <w:rPr>
          <w:rFonts w:asciiTheme="majorHAnsi" w:hAnsiTheme="majorHAnsi"/>
          <w:spacing w:val="6"/>
          <w:sz w:val="18"/>
          <w:szCs w:val="18"/>
        </w:rPr>
        <w:t>u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5"/>
          <w:sz w:val="18"/>
          <w:szCs w:val="18"/>
        </w:rPr>
        <w:t>l</w:t>
      </w:r>
      <w:r w:rsidRPr="008A408C">
        <w:rPr>
          <w:rFonts w:asciiTheme="majorHAnsi" w:hAnsiTheme="majorHAnsi"/>
          <w:spacing w:val="3"/>
          <w:sz w:val="18"/>
          <w:szCs w:val="18"/>
        </w:rPr>
        <w:t>d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6"/>
          <w:sz w:val="18"/>
          <w:szCs w:val="18"/>
        </w:rPr>
        <w:t>p</w:t>
      </w:r>
      <w:r w:rsidRPr="008A408C">
        <w:rPr>
          <w:rFonts w:asciiTheme="majorHAnsi" w:hAnsiTheme="majorHAnsi"/>
          <w:spacing w:val="4"/>
          <w:sz w:val="18"/>
          <w:szCs w:val="18"/>
        </w:rPr>
        <w:t>r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5"/>
          <w:sz w:val="18"/>
          <w:szCs w:val="18"/>
        </w:rPr>
        <w:t>j</w:t>
      </w:r>
      <w:r w:rsidRPr="008A408C">
        <w:rPr>
          <w:rFonts w:asciiTheme="majorHAnsi" w:hAnsiTheme="majorHAnsi"/>
          <w:spacing w:val="4"/>
          <w:sz w:val="18"/>
          <w:szCs w:val="18"/>
        </w:rPr>
        <w:t>ec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wi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h</w:t>
      </w:r>
      <w:r w:rsidRPr="008A408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v</w:t>
      </w:r>
      <w:r w:rsidRPr="008A408C">
        <w:rPr>
          <w:rFonts w:asciiTheme="majorHAnsi" w:hAnsiTheme="majorHAnsi"/>
          <w:spacing w:val="4"/>
          <w:sz w:val="18"/>
          <w:szCs w:val="18"/>
        </w:rPr>
        <w:t>a</w:t>
      </w:r>
      <w:r w:rsidRPr="008A408C">
        <w:rPr>
          <w:rFonts w:asciiTheme="majorHAnsi" w:hAnsiTheme="majorHAnsi"/>
          <w:spacing w:val="2"/>
          <w:sz w:val="18"/>
          <w:szCs w:val="18"/>
        </w:rPr>
        <w:t>l</w:t>
      </w:r>
      <w:r w:rsidRPr="008A408C">
        <w:rPr>
          <w:rFonts w:asciiTheme="majorHAnsi" w:hAnsiTheme="majorHAnsi"/>
          <w:spacing w:val="6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f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3"/>
          <w:sz w:val="18"/>
          <w:szCs w:val="18"/>
        </w:rPr>
        <w:t>v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r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$</w:t>
      </w:r>
      <w:r w:rsidRPr="008A408C">
        <w:rPr>
          <w:rFonts w:asciiTheme="majorHAnsi" w:hAnsiTheme="majorHAnsi"/>
          <w:sz w:val="18"/>
          <w:szCs w:val="18"/>
        </w:rPr>
        <w:t>5</w:t>
      </w:r>
      <w:r w:rsidRPr="008A408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m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pacing w:val="2"/>
          <w:sz w:val="18"/>
          <w:szCs w:val="18"/>
        </w:rPr>
        <w:t>l</w:t>
      </w:r>
      <w:r w:rsidRPr="008A408C">
        <w:rPr>
          <w:rFonts w:asciiTheme="majorHAnsi" w:hAnsiTheme="majorHAnsi"/>
          <w:spacing w:val="5"/>
          <w:sz w:val="18"/>
          <w:szCs w:val="18"/>
        </w:rPr>
        <w:t>l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3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.</w:t>
      </w:r>
      <w:r w:rsidRPr="008A408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a</w:t>
      </w:r>
      <w:r w:rsidRPr="008A408C">
        <w:rPr>
          <w:rFonts w:asciiTheme="majorHAnsi" w:hAnsiTheme="majorHAnsi"/>
          <w:spacing w:val="6"/>
          <w:sz w:val="18"/>
          <w:szCs w:val="18"/>
        </w:rPr>
        <w:t>d</w:t>
      </w:r>
      <w:r w:rsidRPr="008A408C">
        <w:rPr>
          <w:rFonts w:asciiTheme="majorHAnsi" w:hAnsiTheme="majorHAnsi"/>
          <w:spacing w:val="3"/>
          <w:sz w:val="18"/>
          <w:szCs w:val="18"/>
        </w:rPr>
        <w:t>d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o</w:t>
      </w:r>
      <w:r w:rsidRPr="008A408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t</w:t>
      </w:r>
      <w:r w:rsidRPr="008A408C">
        <w:rPr>
          <w:rFonts w:asciiTheme="majorHAnsi" w:hAnsiTheme="majorHAnsi"/>
          <w:spacing w:val="3"/>
          <w:sz w:val="18"/>
          <w:szCs w:val="18"/>
        </w:rPr>
        <w:t>h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s</w:t>
      </w:r>
      <w:r w:rsidRPr="008A408C">
        <w:rPr>
          <w:rFonts w:asciiTheme="majorHAnsi" w:hAnsiTheme="majorHAnsi"/>
          <w:spacing w:val="6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h</w:t>
      </w:r>
      <w:r w:rsidRPr="008A408C">
        <w:rPr>
          <w:rFonts w:asciiTheme="majorHAnsi" w:hAnsiTheme="majorHAnsi"/>
          <w:spacing w:val="4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 xml:space="preserve">s 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3"/>
          <w:sz w:val="18"/>
          <w:szCs w:val="18"/>
        </w:rPr>
        <w:t>x</w:t>
      </w:r>
      <w:r w:rsidRPr="008A408C">
        <w:rPr>
          <w:rFonts w:asciiTheme="majorHAnsi" w:hAnsiTheme="majorHAnsi"/>
          <w:spacing w:val="5"/>
          <w:sz w:val="18"/>
          <w:szCs w:val="18"/>
        </w:rPr>
        <w:t>t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3"/>
          <w:sz w:val="18"/>
          <w:szCs w:val="18"/>
        </w:rPr>
        <w:t>n</w:t>
      </w:r>
      <w:r w:rsidRPr="008A408C">
        <w:rPr>
          <w:rFonts w:asciiTheme="majorHAnsi" w:hAnsiTheme="majorHAnsi"/>
          <w:spacing w:val="5"/>
          <w:sz w:val="18"/>
          <w:szCs w:val="18"/>
        </w:rPr>
        <w:t>si</w:t>
      </w:r>
      <w:r w:rsidRPr="008A408C">
        <w:rPr>
          <w:rFonts w:asciiTheme="majorHAnsi" w:hAnsiTheme="majorHAnsi"/>
          <w:spacing w:val="3"/>
          <w:sz w:val="18"/>
          <w:szCs w:val="18"/>
        </w:rPr>
        <w:t>v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kn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5"/>
          <w:sz w:val="18"/>
          <w:szCs w:val="18"/>
        </w:rPr>
        <w:t>wl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pacing w:val="6"/>
          <w:sz w:val="18"/>
          <w:szCs w:val="18"/>
        </w:rPr>
        <w:t>d</w:t>
      </w:r>
      <w:r w:rsidRPr="008A408C">
        <w:rPr>
          <w:rFonts w:asciiTheme="majorHAnsi" w:hAnsiTheme="majorHAnsi"/>
          <w:spacing w:val="3"/>
          <w:sz w:val="18"/>
          <w:szCs w:val="18"/>
        </w:rPr>
        <w:t>g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f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6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6"/>
          <w:sz w:val="18"/>
          <w:szCs w:val="18"/>
        </w:rPr>
        <w:t>p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5"/>
          <w:sz w:val="18"/>
          <w:szCs w:val="18"/>
        </w:rPr>
        <w:t>li</w:t>
      </w:r>
      <w:r w:rsidRPr="008A408C">
        <w:rPr>
          <w:rFonts w:asciiTheme="majorHAnsi" w:hAnsiTheme="majorHAnsi"/>
          <w:spacing w:val="4"/>
          <w:sz w:val="18"/>
          <w:szCs w:val="18"/>
        </w:rPr>
        <w:t>c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pacing w:val="5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,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6"/>
          <w:sz w:val="18"/>
          <w:szCs w:val="18"/>
        </w:rPr>
        <w:t>p</w:t>
      </w:r>
      <w:r w:rsidRPr="008A408C">
        <w:rPr>
          <w:rFonts w:asciiTheme="majorHAnsi" w:hAnsiTheme="majorHAnsi"/>
          <w:spacing w:val="4"/>
          <w:sz w:val="18"/>
          <w:szCs w:val="18"/>
        </w:rPr>
        <w:t>r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4"/>
          <w:sz w:val="18"/>
          <w:szCs w:val="18"/>
        </w:rPr>
        <w:t>c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pacing w:val="6"/>
          <w:sz w:val="18"/>
          <w:szCs w:val="18"/>
        </w:rPr>
        <w:t>du</w:t>
      </w:r>
      <w:r w:rsidRPr="008A408C">
        <w:rPr>
          <w:rFonts w:asciiTheme="majorHAnsi" w:hAnsiTheme="majorHAnsi"/>
          <w:spacing w:val="2"/>
          <w:sz w:val="18"/>
          <w:szCs w:val="18"/>
        </w:rPr>
        <w:t>r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3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,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a</w:t>
      </w:r>
      <w:r w:rsidRPr="008A408C">
        <w:rPr>
          <w:rFonts w:asciiTheme="majorHAnsi" w:hAnsiTheme="majorHAnsi"/>
          <w:spacing w:val="3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4"/>
          <w:sz w:val="18"/>
          <w:szCs w:val="18"/>
        </w:rPr>
        <w:t>re</w:t>
      </w:r>
      <w:r w:rsidRPr="008A408C">
        <w:rPr>
          <w:rFonts w:asciiTheme="majorHAnsi" w:hAnsiTheme="majorHAnsi"/>
          <w:spacing w:val="1"/>
          <w:sz w:val="18"/>
          <w:szCs w:val="18"/>
        </w:rPr>
        <w:t>g</w:t>
      </w:r>
      <w:r w:rsidRPr="008A408C">
        <w:rPr>
          <w:rFonts w:asciiTheme="majorHAnsi" w:hAnsiTheme="majorHAnsi"/>
          <w:spacing w:val="6"/>
          <w:sz w:val="18"/>
          <w:szCs w:val="18"/>
        </w:rPr>
        <w:t>u</w:t>
      </w:r>
      <w:r w:rsidRPr="008A408C">
        <w:rPr>
          <w:rFonts w:asciiTheme="majorHAnsi" w:hAnsiTheme="majorHAnsi"/>
          <w:spacing w:val="2"/>
          <w:sz w:val="18"/>
          <w:szCs w:val="18"/>
        </w:rPr>
        <w:t>l</w:t>
      </w:r>
      <w:r w:rsidRPr="008A408C">
        <w:rPr>
          <w:rFonts w:asciiTheme="majorHAnsi" w:hAnsiTheme="majorHAnsi"/>
          <w:spacing w:val="4"/>
          <w:sz w:val="18"/>
          <w:szCs w:val="18"/>
        </w:rPr>
        <w:t>a</w:t>
      </w:r>
      <w:r w:rsidRPr="008A408C">
        <w:rPr>
          <w:rFonts w:asciiTheme="majorHAnsi" w:hAnsiTheme="majorHAnsi"/>
          <w:spacing w:val="5"/>
          <w:sz w:val="18"/>
          <w:szCs w:val="18"/>
        </w:rPr>
        <w:t>t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3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4"/>
          <w:sz w:val="18"/>
          <w:szCs w:val="18"/>
        </w:rPr>
        <w:t>re</w:t>
      </w:r>
      <w:r w:rsidRPr="008A408C">
        <w:rPr>
          <w:rFonts w:asciiTheme="majorHAnsi" w:hAnsiTheme="majorHAnsi"/>
          <w:spacing w:val="5"/>
          <w:sz w:val="18"/>
          <w:szCs w:val="18"/>
        </w:rPr>
        <w:t>l</w:t>
      </w:r>
      <w:r w:rsidRPr="008A408C">
        <w:rPr>
          <w:rFonts w:asciiTheme="majorHAnsi" w:hAnsiTheme="majorHAnsi"/>
          <w:spacing w:val="2"/>
          <w:sz w:val="18"/>
          <w:szCs w:val="18"/>
        </w:rPr>
        <w:t>a</w:t>
      </w:r>
      <w:r w:rsidRPr="008A408C">
        <w:rPr>
          <w:rFonts w:asciiTheme="majorHAnsi" w:hAnsiTheme="majorHAnsi"/>
          <w:spacing w:val="5"/>
          <w:sz w:val="18"/>
          <w:szCs w:val="18"/>
        </w:rPr>
        <w:t>t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o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b</w:t>
      </w:r>
      <w:r w:rsidRPr="008A408C">
        <w:rPr>
          <w:rFonts w:asciiTheme="majorHAnsi" w:hAnsiTheme="majorHAnsi"/>
          <w:spacing w:val="6"/>
          <w:sz w:val="18"/>
          <w:szCs w:val="18"/>
        </w:rPr>
        <w:t>u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5"/>
          <w:sz w:val="18"/>
          <w:szCs w:val="18"/>
        </w:rPr>
        <w:t>l</w:t>
      </w:r>
      <w:r w:rsidRPr="008A408C">
        <w:rPr>
          <w:rFonts w:asciiTheme="majorHAnsi" w:hAnsiTheme="majorHAnsi"/>
          <w:spacing w:val="3"/>
          <w:sz w:val="18"/>
          <w:szCs w:val="18"/>
        </w:rPr>
        <w:t>d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 xml:space="preserve">g </w:t>
      </w:r>
      <w:r w:rsidRPr="008A408C">
        <w:rPr>
          <w:rFonts w:asciiTheme="majorHAnsi" w:hAnsiTheme="majorHAnsi"/>
          <w:spacing w:val="4"/>
          <w:sz w:val="18"/>
          <w:szCs w:val="18"/>
        </w:rPr>
        <w:t>c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pacing w:val="3"/>
          <w:sz w:val="18"/>
          <w:szCs w:val="18"/>
        </w:rPr>
        <w:t>s</w:t>
      </w:r>
      <w:r w:rsidRPr="008A408C">
        <w:rPr>
          <w:rFonts w:asciiTheme="majorHAnsi" w:hAnsiTheme="majorHAnsi"/>
          <w:spacing w:val="5"/>
          <w:sz w:val="18"/>
          <w:szCs w:val="18"/>
        </w:rPr>
        <w:t>t</w:t>
      </w:r>
      <w:r w:rsidRPr="008A408C">
        <w:rPr>
          <w:rFonts w:asciiTheme="majorHAnsi" w:hAnsiTheme="majorHAnsi"/>
          <w:spacing w:val="4"/>
          <w:sz w:val="18"/>
          <w:szCs w:val="18"/>
        </w:rPr>
        <w:t>r</w:t>
      </w:r>
      <w:r w:rsidRPr="008A408C">
        <w:rPr>
          <w:rFonts w:asciiTheme="majorHAnsi" w:hAnsiTheme="majorHAnsi"/>
          <w:spacing w:val="6"/>
          <w:sz w:val="18"/>
          <w:szCs w:val="18"/>
        </w:rPr>
        <w:t>u</w:t>
      </w:r>
      <w:r w:rsidRPr="008A408C">
        <w:rPr>
          <w:rFonts w:asciiTheme="majorHAnsi" w:hAnsiTheme="majorHAnsi"/>
          <w:spacing w:val="2"/>
          <w:sz w:val="18"/>
          <w:szCs w:val="18"/>
        </w:rPr>
        <w:t>c</w:t>
      </w:r>
      <w:r w:rsidRPr="008A408C">
        <w:rPr>
          <w:rFonts w:asciiTheme="majorHAnsi" w:hAnsiTheme="majorHAnsi"/>
          <w:spacing w:val="5"/>
          <w:sz w:val="18"/>
          <w:szCs w:val="18"/>
        </w:rPr>
        <w:t>t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.</w:t>
      </w:r>
      <w:r w:rsidRPr="008A408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6"/>
          <w:sz w:val="18"/>
          <w:szCs w:val="18"/>
        </w:rPr>
        <w:t>p</w:t>
      </w:r>
      <w:r w:rsidRPr="008A408C">
        <w:rPr>
          <w:rFonts w:asciiTheme="majorHAnsi" w:hAnsiTheme="majorHAnsi"/>
          <w:spacing w:val="4"/>
          <w:sz w:val="18"/>
          <w:szCs w:val="18"/>
        </w:rPr>
        <w:t>er</w:t>
      </w:r>
      <w:r w:rsidRPr="008A408C">
        <w:rPr>
          <w:rFonts w:asciiTheme="majorHAnsi" w:hAnsiTheme="majorHAnsi"/>
          <w:spacing w:val="3"/>
          <w:sz w:val="18"/>
          <w:szCs w:val="18"/>
        </w:rPr>
        <w:t>so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pacing w:val="4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>l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l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pacing w:val="3"/>
          <w:sz w:val="18"/>
          <w:szCs w:val="18"/>
        </w:rPr>
        <w:t>v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l</w:t>
      </w:r>
      <w:r w:rsidRPr="008A408C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s</w:t>
      </w:r>
      <w:r w:rsidRPr="008A408C">
        <w:rPr>
          <w:rFonts w:asciiTheme="majorHAnsi" w:hAnsiTheme="majorHAnsi"/>
          <w:spacing w:val="6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s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3"/>
          <w:sz w:val="18"/>
          <w:szCs w:val="18"/>
        </w:rPr>
        <w:t>m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2"/>
          <w:sz w:val="18"/>
          <w:szCs w:val="18"/>
        </w:rPr>
        <w:t xml:space="preserve"> w</w:t>
      </w:r>
      <w:r w:rsidRPr="008A408C">
        <w:rPr>
          <w:rFonts w:asciiTheme="majorHAnsi" w:hAnsiTheme="majorHAnsi"/>
          <w:spacing w:val="6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o</w:t>
      </w:r>
      <w:r w:rsidRPr="008A408C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w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5"/>
          <w:sz w:val="18"/>
          <w:szCs w:val="18"/>
        </w:rPr>
        <w:t>l</w:t>
      </w:r>
      <w:r w:rsidRPr="008A408C">
        <w:rPr>
          <w:rFonts w:asciiTheme="majorHAnsi" w:hAnsiTheme="majorHAnsi"/>
          <w:sz w:val="18"/>
          <w:szCs w:val="18"/>
        </w:rPr>
        <w:t>l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m</w:t>
      </w:r>
      <w:r w:rsidRPr="008A408C">
        <w:rPr>
          <w:rFonts w:asciiTheme="majorHAnsi" w:hAnsiTheme="majorHAnsi"/>
          <w:spacing w:val="4"/>
          <w:sz w:val="18"/>
          <w:szCs w:val="18"/>
        </w:rPr>
        <w:t>a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4"/>
          <w:sz w:val="18"/>
          <w:szCs w:val="18"/>
        </w:rPr>
        <w:t>a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6"/>
          <w:sz w:val="18"/>
          <w:szCs w:val="18"/>
        </w:rPr>
        <w:t>p</w:t>
      </w:r>
      <w:r w:rsidRPr="008A408C">
        <w:rPr>
          <w:rFonts w:asciiTheme="majorHAnsi" w:hAnsiTheme="majorHAnsi"/>
          <w:spacing w:val="4"/>
          <w:sz w:val="18"/>
          <w:szCs w:val="18"/>
        </w:rPr>
        <w:t>r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4"/>
          <w:sz w:val="18"/>
          <w:szCs w:val="18"/>
        </w:rPr>
        <w:t>f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3"/>
          <w:sz w:val="18"/>
          <w:szCs w:val="18"/>
        </w:rPr>
        <w:t>s</w:t>
      </w:r>
      <w:r w:rsidRPr="008A408C">
        <w:rPr>
          <w:rFonts w:asciiTheme="majorHAnsi" w:hAnsiTheme="majorHAnsi"/>
          <w:spacing w:val="5"/>
          <w:sz w:val="18"/>
          <w:szCs w:val="18"/>
        </w:rPr>
        <w:t>s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3"/>
          <w:sz w:val="18"/>
          <w:szCs w:val="18"/>
        </w:rPr>
        <w:t>n</w:t>
      </w:r>
      <w:r w:rsidRPr="008A408C">
        <w:rPr>
          <w:rFonts w:asciiTheme="majorHAnsi" w:hAnsiTheme="majorHAnsi"/>
          <w:spacing w:val="4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>l</w:t>
      </w:r>
    </w:p>
    <w:p w14:paraId="3E5ABCA6" w14:textId="77777777" w:rsidR="0026499F" w:rsidRPr="008A408C" w:rsidRDefault="008A408C">
      <w:pPr>
        <w:spacing w:before="3" w:line="284" w:lineRule="auto"/>
        <w:ind w:right="78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pacing w:val="4"/>
          <w:sz w:val="18"/>
          <w:szCs w:val="18"/>
        </w:rPr>
        <w:t>a</w:t>
      </w:r>
      <w:r w:rsidRPr="008A408C">
        <w:rPr>
          <w:rFonts w:asciiTheme="majorHAnsi" w:hAnsiTheme="majorHAnsi"/>
          <w:spacing w:val="3"/>
          <w:sz w:val="18"/>
          <w:szCs w:val="18"/>
        </w:rPr>
        <w:t>p</w:t>
      </w:r>
      <w:r w:rsidRPr="008A408C">
        <w:rPr>
          <w:rFonts w:asciiTheme="majorHAnsi" w:hAnsiTheme="majorHAnsi"/>
          <w:spacing w:val="6"/>
          <w:sz w:val="18"/>
          <w:szCs w:val="18"/>
        </w:rPr>
        <w:t>p</w:t>
      </w:r>
      <w:r w:rsidRPr="008A408C">
        <w:rPr>
          <w:rFonts w:asciiTheme="majorHAnsi" w:hAnsiTheme="majorHAnsi"/>
          <w:spacing w:val="4"/>
          <w:sz w:val="18"/>
          <w:szCs w:val="18"/>
        </w:rPr>
        <w:t>eara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pacing w:val="4"/>
          <w:sz w:val="18"/>
          <w:szCs w:val="18"/>
        </w:rPr>
        <w:t>c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a</w:t>
      </w:r>
      <w:r w:rsidRPr="008A408C">
        <w:rPr>
          <w:rFonts w:asciiTheme="majorHAnsi" w:hAnsiTheme="majorHAnsi"/>
          <w:spacing w:val="3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6"/>
          <w:sz w:val="18"/>
          <w:szCs w:val="18"/>
        </w:rPr>
        <w:t>d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3"/>
          <w:sz w:val="18"/>
          <w:szCs w:val="18"/>
        </w:rPr>
        <w:t>m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2"/>
          <w:sz w:val="18"/>
          <w:szCs w:val="18"/>
        </w:rPr>
        <w:t>a</w:t>
      </w:r>
      <w:r w:rsidRPr="008A408C">
        <w:rPr>
          <w:rFonts w:asciiTheme="majorHAnsi" w:hAnsiTheme="majorHAnsi"/>
          <w:spacing w:val="3"/>
          <w:sz w:val="18"/>
          <w:szCs w:val="18"/>
        </w:rPr>
        <w:t>n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r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a</w:t>
      </w:r>
      <w:r w:rsidRPr="008A408C">
        <w:rPr>
          <w:rFonts w:asciiTheme="majorHAnsi" w:hAnsiTheme="majorHAnsi"/>
          <w:spacing w:val="5"/>
          <w:sz w:val="18"/>
          <w:szCs w:val="18"/>
        </w:rPr>
        <w:t>l</w:t>
      </w:r>
      <w:r w:rsidRPr="008A408C">
        <w:rPr>
          <w:rFonts w:asciiTheme="majorHAnsi" w:hAnsiTheme="majorHAnsi"/>
          <w:sz w:val="18"/>
          <w:szCs w:val="18"/>
        </w:rPr>
        <w:t>l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ti</w:t>
      </w:r>
      <w:r w:rsidRPr="008A408C">
        <w:rPr>
          <w:rFonts w:asciiTheme="majorHAnsi" w:hAnsiTheme="majorHAnsi"/>
          <w:spacing w:val="3"/>
          <w:sz w:val="18"/>
          <w:szCs w:val="18"/>
        </w:rPr>
        <w:t>m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3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.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Ri</w:t>
      </w:r>
      <w:r w:rsidRPr="008A408C">
        <w:rPr>
          <w:rFonts w:asciiTheme="majorHAnsi" w:hAnsiTheme="majorHAnsi"/>
          <w:spacing w:val="1"/>
          <w:sz w:val="18"/>
          <w:szCs w:val="18"/>
        </w:rPr>
        <w:t>g</w:t>
      </w:r>
      <w:r w:rsidRPr="008A408C">
        <w:rPr>
          <w:rFonts w:asciiTheme="majorHAnsi" w:hAnsiTheme="majorHAnsi"/>
          <w:spacing w:val="6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n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w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s</w:t>
      </w:r>
      <w:r w:rsidRPr="008A408C">
        <w:rPr>
          <w:rFonts w:asciiTheme="majorHAnsi" w:hAnsiTheme="majorHAnsi"/>
          <w:spacing w:val="6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w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6"/>
          <w:sz w:val="18"/>
          <w:szCs w:val="18"/>
        </w:rPr>
        <w:t>u</w:t>
      </w:r>
      <w:r w:rsidRPr="008A408C">
        <w:rPr>
          <w:rFonts w:asciiTheme="majorHAnsi" w:hAnsiTheme="majorHAnsi"/>
          <w:spacing w:val="2"/>
          <w:sz w:val="18"/>
          <w:szCs w:val="18"/>
        </w:rPr>
        <w:t>l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li</w:t>
      </w:r>
      <w:r w:rsidRPr="008A408C">
        <w:rPr>
          <w:rFonts w:asciiTheme="majorHAnsi" w:hAnsiTheme="majorHAnsi"/>
          <w:spacing w:val="3"/>
          <w:sz w:val="18"/>
          <w:szCs w:val="18"/>
        </w:rPr>
        <w:t>k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o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j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c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1"/>
          <w:sz w:val="18"/>
          <w:szCs w:val="18"/>
        </w:rPr>
        <w:t>m</w:t>
      </w:r>
      <w:r w:rsidRPr="008A408C">
        <w:rPr>
          <w:rFonts w:asciiTheme="majorHAnsi" w:hAnsiTheme="majorHAnsi"/>
          <w:spacing w:val="6"/>
          <w:sz w:val="18"/>
          <w:szCs w:val="18"/>
        </w:rPr>
        <w:t>p</w:t>
      </w:r>
      <w:r w:rsidRPr="008A408C">
        <w:rPr>
          <w:rFonts w:asciiTheme="majorHAnsi" w:hAnsiTheme="majorHAnsi"/>
          <w:spacing w:val="2"/>
          <w:sz w:val="18"/>
          <w:szCs w:val="18"/>
        </w:rPr>
        <w:t>a</w:t>
      </w:r>
      <w:r w:rsidRPr="008A408C">
        <w:rPr>
          <w:rFonts w:asciiTheme="majorHAnsi" w:hAnsiTheme="majorHAnsi"/>
          <w:spacing w:val="8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y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t</w:t>
      </w:r>
      <w:r w:rsidRPr="008A408C">
        <w:rPr>
          <w:rFonts w:asciiTheme="majorHAnsi" w:hAnsiTheme="majorHAnsi"/>
          <w:spacing w:val="6"/>
          <w:sz w:val="18"/>
          <w:szCs w:val="18"/>
        </w:rPr>
        <w:t>h</w:t>
      </w:r>
      <w:r w:rsidRPr="008A408C">
        <w:rPr>
          <w:rFonts w:asciiTheme="majorHAnsi" w:hAnsiTheme="majorHAnsi"/>
          <w:spacing w:val="4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 xml:space="preserve">t </w:t>
      </w:r>
      <w:r w:rsidRPr="008A408C">
        <w:rPr>
          <w:rFonts w:asciiTheme="majorHAnsi" w:hAnsiTheme="majorHAnsi"/>
          <w:spacing w:val="5"/>
          <w:sz w:val="18"/>
          <w:szCs w:val="18"/>
        </w:rPr>
        <w:t>wil</w:t>
      </w:r>
      <w:r w:rsidRPr="008A408C">
        <w:rPr>
          <w:rFonts w:asciiTheme="majorHAnsi" w:hAnsiTheme="majorHAnsi"/>
          <w:sz w:val="18"/>
          <w:szCs w:val="18"/>
        </w:rPr>
        <w:t>l</w:t>
      </w:r>
      <w:r w:rsidRPr="008A408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4"/>
          <w:sz w:val="18"/>
          <w:szCs w:val="18"/>
        </w:rPr>
        <w:t>ffe</w:t>
      </w:r>
      <w:r w:rsidRPr="008A408C">
        <w:rPr>
          <w:rFonts w:asciiTheme="majorHAnsi" w:hAnsiTheme="majorHAnsi"/>
          <w:sz w:val="18"/>
          <w:szCs w:val="18"/>
        </w:rPr>
        <w:t>r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6"/>
          <w:sz w:val="18"/>
          <w:szCs w:val="18"/>
        </w:rPr>
        <w:t>h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r</w:t>
      </w:r>
      <w:r w:rsidRPr="008A408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pacing w:val="5"/>
          <w:sz w:val="18"/>
          <w:szCs w:val="18"/>
        </w:rPr>
        <w:t>t</w:t>
      </w:r>
      <w:r w:rsidRPr="008A408C">
        <w:rPr>
          <w:rFonts w:asciiTheme="majorHAnsi" w:hAnsiTheme="majorHAnsi"/>
          <w:spacing w:val="4"/>
          <w:sz w:val="18"/>
          <w:szCs w:val="18"/>
        </w:rPr>
        <w:t>er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pacing w:val="5"/>
          <w:sz w:val="18"/>
          <w:szCs w:val="18"/>
        </w:rPr>
        <w:t>s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w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4"/>
          <w:sz w:val="18"/>
          <w:szCs w:val="18"/>
        </w:rPr>
        <w:t>r</w:t>
      </w:r>
      <w:r w:rsidRPr="008A408C">
        <w:rPr>
          <w:rFonts w:asciiTheme="majorHAnsi" w:hAnsiTheme="majorHAnsi"/>
          <w:spacing w:val="1"/>
          <w:sz w:val="18"/>
          <w:szCs w:val="18"/>
        </w:rPr>
        <w:t>k</w:t>
      </w:r>
      <w:r w:rsidRPr="008A408C">
        <w:rPr>
          <w:rFonts w:asciiTheme="majorHAnsi" w:hAnsiTheme="majorHAnsi"/>
          <w:sz w:val="18"/>
          <w:szCs w:val="18"/>
        </w:rPr>
        <w:t>,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w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c</w:t>
      </w:r>
      <w:r w:rsidRPr="008A408C">
        <w:rPr>
          <w:rFonts w:asciiTheme="majorHAnsi" w:hAnsiTheme="majorHAnsi"/>
          <w:spacing w:val="6"/>
          <w:sz w:val="18"/>
          <w:szCs w:val="18"/>
        </w:rPr>
        <w:t>h</w:t>
      </w:r>
      <w:r w:rsidRPr="008A408C">
        <w:rPr>
          <w:rFonts w:asciiTheme="majorHAnsi" w:hAnsiTheme="majorHAnsi"/>
          <w:spacing w:val="4"/>
          <w:sz w:val="18"/>
          <w:szCs w:val="18"/>
        </w:rPr>
        <w:t>a</w:t>
      </w:r>
      <w:r w:rsidRPr="008A408C">
        <w:rPr>
          <w:rFonts w:asciiTheme="majorHAnsi" w:hAnsiTheme="majorHAnsi"/>
          <w:spacing w:val="2"/>
          <w:sz w:val="18"/>
          <w:szCs w:val="18"/>
        </w:rPr>
        <w:t>l</w:t>
      </w:r>
      <w:r w:rsidRPr="008A408C">
        <w:rPr>
          <w:rFonts w:asciiTheme="majorHAnsi" w:hAnsiTheme="majorHAnsi"/>
          <w:spacing w:val="5"/>
          <w:sz w:val="18"/>
          <w:szCs w:val="18"/>
        </w:rPr>
        <w:t>l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pacing w:val="3"/>
          <w:sz w:val="18"/>
          <w:szCs w:val="18"/>
        </w:rPr>
        <w:t>g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a</w:t>
      </w:r>
      <w:r w:rsidRPr="008A408C">
        <w:rPr>
          <w:rFonts w:asciiTheme="majorHAnsi" w:hAnsiTheme="majorHAnsi"/>
          <w:spacing w:val="3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c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3"/>
          <w:sz w:val="18"/>
          <w:szCs w:val="18"/>
        </w:rPr>
        <w:t>n</w:t>
      </w:r>
      <w:r w:rsidRPr="008A408C">
        <w:rPr>
          <w:rFonts w:asciiTheme="majorHAnsi" w:hAnsiTheme="majorHAnsi"/>
          <w:spacing w:val="5"/>
          <w:sz w:val="18"/>
          <w:szCs w:val="18"/>
        </w:rPr>
        <w:t>t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3"/>
          <w:sz w:val="18"/>
          <w:szCs w:val="18"/>
        </w:rPr>
        <w:t>n</w:t>
      </w:r>
      <w:r w:rsidRPr="008A408C">
        <w:rPr>
          <w:rFonts w:asciiTheme="majorHAnsi" w:hAnsiTheme="majorHAnsi"/>
          <w:spacing w:val="6"/>
          <w:sz w:val="18"/>
          <w:szCs w:val="18"/>
        </w:rPr>
        <w:t>u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6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5"/>
          <w:sz w:val="18"/>
          <w:szCs w:val="18"/>
        </w:rPr>
        <w:t>l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pacing w:val="4"/>
          <w:sz w:val="18"/>
          <w:szCs w:val="18"/>
        </w:rPr>
        <w:t>ar</w:t>
      </w:r>
      <w:r w:rsidRPr="008A408C">
        <w:rPr>
          <w:rFonts w:asciiTheme="majorHAnsi" w:hAnsiTheme="majorHAnsi"/>
          <w:spacing w:val="3"/>
          <w:sz w:val="18"/>
          <w:szCs w:val="18"/>
        </w:rPr>
        <w:t>n</w:t>
      </w:r>
      <w:r w:rsidRPr="008A408C">
        <w:rPr>
          <w:rFonts w:asciiTheme="majorHAnsi" w:hAnsiTheme="majorHAnsi"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spacing w:val="6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opp</w:t>
      </w:r>
      <w:r w:rsidRPr="008A408C">
        <w:rPr>
          <w:rFonts w:asciiTheme="majorHAnsi" w:hAnsiTheme="majorHAnsi"/>
          <w:spacing w:val="6"/>
          <w:sz w:val="18"/>
          <w:szCs w:val="18"/>
        </w:rPr>
        <w:t>o</w:t>
      </w:r>
      <w:r w:rsidRPr="008A408C">
        <w:rPr>
          <w:rFonts w:asciiTheme="majorHAnsi" w:hAnsiTheme="majorHAnsi"/>
          <w:spacing w:val="4"/>
          <w:sz w:val="18"/>
          <w:szCs w:val="18"/>
        </w:rPr>
        <w:t>r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6"/>
          <w:sz w:val="18"/>
          <w:szCs w:val="18"/>
        </w:rPr>
        <w:t>u</w:t>
      </w:r>
      <w:r w:rsidRPr="008A408C">
        <w:rPr>
          <w:rFonts w:asciiTheme="majorHAnsi" w:hAnsiTheme="majorHAnsi"/>
          <w:spacing w:val="3"/>
          <w:sz w:val="18"/>
          <w:szCs w:val="18"/>
        </w:rPr>
        <w:t>n</w:t>
      </w:r>
      <w:r w:rsidRPr="008A408C">
        <w:rPr>
          <w:rFonts w:asciiTheme="majorHAnsi" w:hAnsiTheme="majorHAnsi"/>
          <w:spacing w:val="5"/>
          <w:sz w:val="18"/>
          <w:szCs w:val="18"/>
        </w:rPr>
        <w:t>it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pacing w:val="17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.</w:t>
      </w:r>
    </w:p>
    <w:p w14:paraId="3A040BB0" w14:textId="77777777" w:rsidR="0026499F" w:rsidRPr="008A408C" w:rsidRDefault="0026499F">
      <w:pPr>
        <w:spacing w:before="3" w:line="260" w:lineRule="exact"/>
        <w:rPr>
          <w:rFonts w:asciiTheme="majorHAnsi" w:hAnsiTheme="majorHAnsi"/>
          <w:sz w:val="18"/>
          <w:szCs w:val="18"/>
        </w:rPr>
      </w:pPr>
    </w:p>
    <w:p w14:paraId="4841418B" w14:textId="77777777" w:rsidR="0026499F" w:rsidRPr="008A408C" w:rsidRDefault="008A408C">
      <w:pPr>
        <w:rPr>
          <w:rFonts w:asciiTheme="majorHAnsi" w:hAnsiTheme="majorHAnsi"/>
          <w:b/>
          <w:bCs/>
          <w:sz w:val="18"/>
          <w:szCs w:val="18"/>
        </w:rPr>
      </w:pPr>
      <w:r w:rsidRPr="008A408C">
        <w:rPr>
          <w:rFonts w:asciiTheme="majorHAnsi" w:hAnsiTheme="majorHAnsi"/>
          <w:b/>
          <w:bCs/>
          <w:spacing w:val="8"/>
          <w:sz w:val="18"/>
          <w:szCs w:val="18"/>
        </w:rPr>
        <w:t>W</w:t>
      </w:r>
      <w:r w:rsidRPr="008A408C">
        <w:rPr>
          <w:rFonts w:asciiTheme="majorHAnsi" w:hAnsiTheme="majorHAnsi"/>
          <w:b/>
          <w:bCs/>
          <w:spacing w:val="7"/>
          <w:sz w:val="18"/>
          <w:szCs w:val="18"/>
        </w:rPr>
        <w:t>O</w:t>
      </w:r>
      <w:r w:rsidRPr="008A408C">
        <w:rPr>
          <w:rFonts w:asciiTheme="majorHAnsi" w:hAnsiTheme="majorHAnsi"/>
          <w:b/>
          <w:bCs/>
          <w:spacing w:val="10"/>
          <w:sz w:val="18"/>
          <w:szCs w:val="18"/>
        </w:rPr>
        <w:t>R</w:t>
      </w:r>
      <w:r w:rsidRPr="008A408C">
        <w:rPr>
          <w:rFonts w:asciiTheme="majorHAnsi" w:hAnsiTheme="majorHAnsi"/>
          <w:b/>
          <w:bCs/>
          <w:sz w:val="18"/>
          <w:szCs w:val="18"/>
        </w:rPr>
        <w:t>K</w:t>
      </w:r>
      <w:r w:rsidRPr="008A408C">
        <w:rPr>
          <w:rFonts w:asciiTheme="majorHAnsi" w:hAnsiTheme="majorHAnsi"/>
          <w:b/>
          <w:bCs/>
          <w:spacing w:val="8"/>
          <w:sz w:val="18"/>
          <w:szCs w:val="18"/>
        </w:rPr>
        <w:t xml:space="preserve"> </w:t>
      </w:r>
      <w:r w:rsidRPr="008A408C">
        <w:rPr>
          <w:rFonts w:asciiTheme="majorHAnsi" w:hAnsiTheme="majorHAnsi"/>
          <w:b/>
          <w:bCs/>
          <w:spacing w:val="9"/>
          <w:sz w:val="18"/>
          <w:szCs w:val="18"/>
        </w:rPr>
        <w:t>E</w:t>
      </w:r>
      <w:r w:rsidRPr="008A408C">
        <w:rPr>
          <w:rFonts w:asciiTheme="majorHAnsi" w:hAnsiTheme="majorHAnsi"/>
          <w:b/>
          <w:bCs/>
          <w:spacing w:val="7"/>
          <w:sz w:val="18"/>
          <w:szCs w:val="18"/>
        </w:rPr>
        <w:t>X</w:t>
      </w:r>
      <w:r w:rsidRPr="008A408C">
        <w:rPr>
          <w:rFonts w:asciiTheme="majorHAnsi" w:hAnsiTheme="majorHAnsi"/>
          <w:b/>
          <w:bCs/>
          <w:spacing w:val="10"/>
          <w:sz w:val="18"/>
          <w:szCs w:val="18"/>
        </w:rPr>
        <w:t>P</w:t>
      </w:r>
      <w:r w:rsidRPr="008A408C">
        <w:rPr>
          <w:rFonts w:asciiTheme="majorHAnsi" w:hAnsiTheme="majorHAnsi"/>
          <w:b/>
          <w:bCs/>
          <w:spacing w:val="6"/>
          <w:sz w:val="18"/>
          <w:szCs w:val="18"/>
        </w:rPr>
        <w:t>E</w:t>
      </w:r>
      <w:r w:rsidRPr="008A408C">
        <w:rPr>
          <w:rFonts w:asciiTheme="majorHAnsi" w:hAnsiTheme="majorHAnsi"/>
          <w:b/>
          <w:bCs/>
          <w:spacing w:val="10"/>
          <w:sz w:val="18"/>
          <w:szCs w:val="18"/>
        </w:rPr>
        <w:t>R</w:t>
      </w:r>
      <w:r w:rsidRPr="008A408C">
        <w:rPr>
          <w:rFonts w:asciiTheme="majorHAnsi" w:hAnsiTheme="majorHAnsi"/>
          <w:b/>
          <w:bCs/>
          <w:spacing w:val="6"/>
          <w:sz w:val="18"/>
          <w:szCs w:val="18"/>
        </w:rPr>
        <w:t>I</w:t>
      </w:r>
      <w:r w:rsidRPr="008A408C">
        <w:rPr>
          <w:rFonts w:asciiTheme="majorHAnsi" w:hAnsiTheme="majorHAnsi"/>
          <w:b/>
          <w:bCs/>
          <w:spacing w:val="9"/>
          <w:sz w:val="18"/>
          <w:szCs w:val="18"/>
        </w:rPr>
        <w:t>E</w:t>
      </w:r>
      <w:r w:rsidRPr="008A408C">
        <w:rPr>
          <w:rFonts w:asciiTheme="majorHAnsi" w:hAnsiTheme="majorHAnsi"/>
          <w:b/>
          <w:bCs/>
          <w:spacing w:val="7"/>
          <w:sz w:val="18"/>
          <w:szCs w:val="18"/>
        </w:rPr>
        <w:t>N</w:t>
      </w:r>
      <w:r w:rsidRPr="008A408C">
        <w:rPr>
          <w:rFonts w:asciiTheme="majorHAnsi" w:hAnsiTheme="majorHAnsi"/>
          <w:b/>
          <w:bCs/>
          <w:spacing w:val="8"/>
          <w:sz w:val="18"/>
          <w:szCs w:val="18"/>
        </w:rPr>
        <w:t>C</w:t>
      </w:r>
      <w:r w:rsidRPr="008A408C">
        <w:rPr>
          <w:rFonts w:asciiTheme="majorHAnsi" w:hAnsiTheme="majorHAnsi"/>
          <w:b/>
          <w:bCs/>
          <w:sz w:val="18"/>
          <w:szCs w:val="18"/>
        </w:rPr>
        <w:t>E</w:t>
      </w:r>
    </w:p>
    <w:p w14:paraId="0A7C4CD6" w14:textId="77777777" w:rsidR="0026499F" w:rsidRPr="008A408C" w:rsidRDefault="0026499F">
      <w:pPr>
        <w:spacing w:before="1" w:line="100" w:lineRule="exact"/>
        <w:rPr>
          <w:rFonts w:asciiTheme="majorHAnsi" w:hAnsiTheme="majorHAnsi"/>
          <w:sz w:val="18"/>
          <w:szCs w:val="18"/>
        </w:rPr>
      </w:pPr>
    </w:p>
    <w:p w14:paraId="5D9C7153" w14:textId="77777777" w:rsidR="0026499F" w:rsidRPr="008A408C" w:rsidRDefault="0026499F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5B47736" w14:textId="77777777" w:rsidR="0026499F" w:rsidRPr="008A408C" w:rsidRDefault="008A408C">
      <w:pPr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b/>
          <w:spacing w:val="3"/>
          <w:sz w:val="18"/>
          <w:szCs w:val="18"/>
        </w:rPr>
        <w:t>C</w:t>
      </w:r>
      <w:r w:rsidRPr="008A408C">
        <w:rPr>
          <w:rFonts w:asciiTheme="majorHAnsi" w:hAnsiTheme="majorHAnsi"/>
          <w:b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m</w:t>
      </w:r>
      <w:r w:rsidRPr="008A408C">
        <w:rPr>
          <w:rFonts w:asciiTheme="majorHAnsi" w:hAnsiTheme="majorHAnsi"/>
          <w:b/>
          <w:spacing w:val="1"/>
          <w:sz w:val="18"/>
          <w:szCs w:val="18"/>
        </w:rPr>
        <w:t>p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b/>
          <w:spacing w:val="2"/>
          <w:sz w:val="18"/>
          <w:szCs w:val="18"/>
        </w:rPr>
        <w:t>n</w:t>
      </w:r>
      <w:r w:rsidRPr="008A408C">
        <w:rPr>
          <w:rFonts w:asciiTheme="majorHAnsi" w:hAnsiTheme="majorHAnsi"/>
          <w:b/>
          <w:sz w:val="18"/>
          <w:szCs w:val="18"/>
        </w:rPr>
        <w:t>y</w:t>
      </w:r>
      <w:r w:rsidRPr="008A408C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b/>
          <w:sz w:val="18"/>
          <w:szCs w:val="18"/>
        </w:rPr>
        <w:t>n</w:t>
      </w:r>
      <w:r w:rsidRPr="008A408C">
        <w:rPr>
          <w:rFonts w:asciiTheme="majorHAnsi" w:hAnsiTheme="majorHAnsi"/>
          <w:b/>
          <w:spacing w:val="1"/>
          <w:sz w:val="18"/>
          <w:szCs w:val="18"/>
        </w:rPr>
        <w:t>a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m</w:t>
      </w:r>
      <w:r w:rsidRPr="008A408C">
        <w:rPr>
          <w:rFonts w:asciiTheme="majorHAnsi" w:hAnsiTheme="majorHAnsi"/>
          <w:b/>
          <w:sz w:val="18"/>
          <w:szCs w:val="18"/>
        </w:rPr>
        <w:t>e</w:t>
      </w:r>
      <w:r w:rsidRPr="008A408C">
        <w:rPr>
          <w:rFonts w:asciiTheme="majorHAnsi" w:hAnsiTheme="majorHAnsi"/>
          <w:b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b/>
          <w:sz w:val="18"/>
          <w:szCs w:val="18"/>
        </w:rPr>
        <w:t>–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b/>
          <w:spacing w:val="2"/>
          <w:sz w:val="18"/>
          <w:szCs w:val="18"/>
        </w:rPr>
        <w:t>L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b/>
          <w:sz w:val="18"/>
          <w:szCs w:val="18"/>
        </w:rPr>
        <w:t>c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b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b/>
          <w:sz w:val="18"/>
          <w:szCs w:val="18"/>
        </w:rPr>
        <w:t>i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b/>
          <w:sz w:val="18"/>
          <w:szCs w:val="18"/>
        </w:rPr>
        <w:t>n</w:t>
      </w:r>
    </w:p>
    <w:p w14:paraId="074E2857" w14:textId="77777777" w:rsidR="0026499F" w:rsidRPr="008A408C" w:rsidRDefault="0026499F">
      <w:pPr>
        <w:spacing w:before="8" w:line="100" w:lineRule="exact"/>
        <w:rPr>
          <w:rFonts w:asciiTheme="majorHAnsi" w:hAnsiTheme="majorHAnsi"/>
          <w:sz w:val="18"/>
          <w:szCs w:val="18"/>
        </w:rPr>
      </w:pPr>
    </w:p>
    <w:p w14:paraId="5C6E3D4A" w14:textId="77777777" w:rsidR="0026499F" w:rsidRPr="008A408C" w:rsidRDefault="008A408C">
      <w:pPr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pacing w:val="4"/>
          <w:sz w:val="18"/>
          <w:szCs w:val="18"/>
        </w:rPr>
        <w:t>C</w:t>
      </w:r>
      <w:r w:rsidRPr="008A408C">
        <w:rPr>
          <w:rFonts w:asciiTheme="majorHAnsi" w:hAnsiTheme="majorHAnsi"/>
          <w:spacing w:val="2"/>
          <w:sz w:val="18"/>
          <w:szCs w:val="18"/>
        </w:rPr>
        <w:t>ONS</w:t>
      </w:r>
      <w:r w:rsidRPr="008A408C">
        <w:rPr>
          <w:rFonts w:asciiTheme="majorHAnsi" w:hAnsiTheme="majorHAnsi"/>
          <w:spacing w:val="-1"/>
          <w:sz w:val="18"/>
          <w:szCs w:val="18"/>
        </w:rPr>
        <w:t>T</w:t>
      </w:r>
      <w:r w:rsidRPr="008A408C">
        <w:rPr>
          <w:rFonts w:asciiTheme="majorHAnsi" w:hAnsiTheme="majorHAnsi"/>
          <w:spacing w:val="3"/>
          <w:sz w:val="18"/>
          <w:szCs w:val="18"/>
        </w:rPr>
        <w:t>R</w:t>
      </w:r>
      <w:r w:rsidRPr="008A408C">
        <w:rPr>
          <w:rFonts w:asciiTheme="majorHAnsi" w:hAnsiTheme="majorHAnsi"/>
          <w:spacing w:val="2"/>
          <w:sz w:val="18"/>
          <w:szCs w:val="18"/>
        </w:rPr>
        <w:t>U</w:t>
      </w:r>
      <w:r w:rsidRPr="008A408C">
        <w:rPr>
          <w:rFonts w:asciiTheme="majorHAnsi" w:hAnsiTheme="majorHAnsi"/>
          <w:spacing w:val="3"/>
          <w:sz w:val="18"/>
          <w:szCs w:val="18"/>
        </w:rPr>
        <w:t>C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-1"/>
          <w:sz w:val="18"/>
          <w:szCs w:val="18"/>
        </w:rPr>
        <w:t>I</w:t>
      </w:r>
      <w:r w:rsidRPr="008A408C">
        <w:rPr>
          <w:rFonts w:asciiTheme="majorHAnsi" w:hAnsiTheme="majorHAnsi"/>
          <w:spacing w:val="2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MANA</w:t>
      </w:r>
      <w:r w:rsidRPr="008A408C">
        <w:rPr>
          <w:rFonts w:asciiTheme="majorHAnsi" w:hAnsiTheme="majorHAnsi"/>
          <w:spacing w:val="5"/>
          <w:sz w:val="18"/>
          <w:szCs w:val="18"/>
        </w:rPr>
        <w:t>G</w:t>
      </w:r>
      <w:r w:rsidRPr="008A408C">
        <w:rPr>
          <w:rFonts w:asciiTheme="majorHAnsi" w:hAnsiTheme="majorHAnsi"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 xml:space="preserve">         </w:t>
      </w:r>
      <w:r w:rsidRPr="008A408C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J</w:t>
      </w:r>
      <w:r w:rsidRPr="008A408C">
        <w:rPr>
          <w:rFonts w:asciiTheme="majorHAnsi" w:hAnsiTheme="majorHAnsi"/>
          <w:spacing w:val="1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4"/>
          <w:sz w:val="18"/>
          <w:szCs w:val="18"/>
        </w:rPr>
        <w:t>2</w:t>
      </w:r>
      <w:r w:rsidRPr="008A408C">
        <w:rPr>
          <w:rFonts w:asciiTheme="majorHAnsi" w:hAnsiTheme="majorHAnsi"/>
          <w:spacing w:val="1"/>
          <w:sz w:val="18"/>
          <w:szCs w:val="18"/>
        </w:rPr>
        <w:t>0</w:t>
      </w:r>
      <w:r w:rsidRPr="008A408C">
        <w:rPr>
          <w:rFonts w:asciiTheme="majorHAnsi" w:hAnsiTheme="majorHAnsi"/>
          <w:spacing w:val="3"/>
          <w:sz w:val="18"/>
          <w:szCs w:val="18"/>
        </w:rPr>
        <w:t>1</w:t>
      </w:r>
      <w:r w:rsidRPr="008A408C">
        <w:rPr>
          <w:rFonts w:asciiTheme="majorHAnsi" w:hAnsiTheme="majorHAnsi"/>
          <w:sz w:val="18"/>
          <w:szCs w:val="18"/>
        </w:rPr>
        <w:t>3 –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Pre</w:t>
      </w:r>
      <w:r w:rsidRPr="008A408C">
        <w:rPr>
          <w:rFonts w:asciiTheme="majorHAnsi" w:hAnsiTheme="majorHAnsi"/>
          <w:spacing w:val="3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4"/>
          <w:sz w:val="18"/>
          <w:szCs w:val="18"/>
        </w:rPr>
        <w:t>nt</w:t>
      </w:r>
    </w:p>
    <w:p w14:paraId="0C3215C1" w14:textId="77777777" w:rsidR="0026499F" w:rsidRPr="008A408C" w:rsidRDefault="008A408C">
      <w:pPr>
        <w:spacing w:before="40" w:line="287" w:lineRule="auto"/>
        <w:ind w:right="103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es</w:t>
      </w:r>
      <w:r w:rsidRPr="008A408C">
        <w:rPr>
          <w:rFonts w:asciiTheme="majorHAnsi" w:hAnsiTheme="majorHAnsi"/>
          <w:spacing w:val="2"/>
          <w:sz w:val="18"/>
          <w:szCs w:val="18"/>
        </w:rPr>
        <w:t>p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si</w:t>
      </w:r>
      <w:r w:rsidRPr="008A408C">
        <w:rPr>
          <w:rFonts w:asciiTheme="majorHAnsi" w:hAnsiTheme="majorHAnsi"/>
          <w:spacing w:val="1"/>
          <w:sz w:val="18"/>
          <w:szCs w:val="18"/>
        </w:rPr>
        <w:t>b</w:t>
      </w:r>
      <w:r w:rsidRPr="008A408C">
        <w:rPr>
          <w:rFonts w:asciiTheme="majorHAnsi" w:hAnsiTheme="majorHAnsi"/>
          <w:sz w:val="18"/>
          <w:szCs w:val="18"/>
        </w:rPr>
        <w:t>le</w:t>
      </w:r>
      <w:r w:rsidRPr="008A408C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f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r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p</w:t>
      </w:r>
      <w:r w:rsidRPr="008A408C">
        <w:rPr>
          <w:rFonts w:asciiTheme="majorHAnsi" w:hAnsiTheme="majorHAnsi"/>
          <w:spacing w:val="-3"/>
          <w:sz w:val="18"/>
          <w:szCs w:val="18"/>
        </w:rPr>
        <w:t>r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v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1"/>
          <w:sz w:val="18"/>
          <w:szCs w:val="18"/>
        </w:rPr>
        <w:t>d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lea</w:t>
      </w:r>
      <w:r w:rsidRPr="008A408C">
        <w:rPr>
          <w:rFonts w:asciiTheme="majorHAnsi" w:hAnsiTheme="majorHAnsi"/>
          <w:spacing w:val="1"/>
          <w:sz w:val="18"/>
          <w:szCs w:val="18"/>
        </w:rPr>
        <w:t>d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1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ip</w:t>
      </w:r>
      <w:r w:rsidRPr="008A408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 xml:space="preserve">to </w:t>
      </w:r>
      <w:r w:rsidRPr="008A408C">
        <w:rPr>
          <w:rFonts w:asciiTheme="majorHAnsi" w:hAnsiTheme="majorHAnsi"/>
          <w:spacing w:val="-2"/>
          <w:sz w:val="18"/>
          <w:szCs w:val="18"/>
        </w:rPr>
        <w:t>t</w:t>
      </w:r>
      <w:r w:rsidRPr="008A408C">
        <w:rPr>
          <w:rFonts w:asciiTheme="majorHAnsi" w:hAnsiTheme="majorHAnsi"/>
          <w:spacing w:val="1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team</w:t>
      </w:r>
      <w:r w:rsidRPr="008A408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f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r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m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g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v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seei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1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da</w:t>
      </w:r>
      <w:r w:rsidRPr="008A408C">
        <w:rPr>
          <w:rFonts w:asciiTheme="majorHAnsi" w:hAnsiTheme="majorHAnsi"/>
          <w:spacing w:val="4"/>
          <w:sz w:val="18"/>
          <w:szCs w:val="18"/>
        </w:rPr>
        <w:t>y</w:t>
      </w:r>
      <w:r w:rsidRPr="008A408C">
        <w:rPr>
          <w:rFonts w:asciiTheme="majorHAnsi" w:hAnsiTheme="majorHAnsi"/>
          <w:sz w:val="18"/>
          <w:szCs w:val="18"/>
        </w:rPr>
        <w:t>- t</w:t>
      </w:r>
      <w:r w:rsidRPr="008A408C">
        <w:rPr>
          <w:rFonts w:asciiTheme="majorHAnsi" w:hAnsiTheme="majorHAnsi"/>
          <w:spacing w:val="2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-</w:t>
      </w:r>
      <w:r w:rsidRPr="008A408C">
        <w:rPr>
          <w:rFonts w:asciiTheme="majorHAnsi" w:hAnsiTheme="majorHAnsi"/>
          <w:spacing w:val="1"/>
          <w:sz w:val="18"/>
          <w:szCs w:val="18"/>
        </w:rPr>
        <w:t>d</w:t>
      </w:r>
      <w:r w:rsidRPr="008A408C">
        <w:rPr>
          <w:rFonts w:asciiTheme="majorHAnsi" w:hAnsiTheme="majorHAnsi"/>
          <w:spacing w:val="2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>y</w:t>
      </w:r>
      <w:r w:rsidRPr="008A408C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1"/>
          <w:sz w:val="18"/>
          <w:szCs w:val="18"/>
        </w:rPr>
        <w:t>on</w:t>
      </w:r>
      <w:r w:rsidRPr="008A408C">
        <w:rPr>
          <w:rFonts w:asciiTheme="majorHAnsi" w:hAnsiTheme="majorHAnsi"/>
          <w:sz w:val="18"/>
          <w:szCs w:val="18"/>
        </w:rPr>
        <w:t>st</w:t>
      </w:r>
      <w:r w:rsidRPr="008A408C">
        <w:rPr>
          <w:rFonts w:asciiTheme="majorHAnsi" w:hAnsiTheme="majorHAnsi"/>
          <w:spacing w:val="-1"/>
          <w:sz w:val="18"/>
          <w:szCs w:val="18"/>
        </w:rPr>
        <w:t>r</w:t>
      </w:r>
      <w:r w:rsidRPr="008A408C">
        <w:rPr>
          <w:rFonts w:asciiTheme="majorHAnsi" w:hAnsiTheme="majorHAnsi"/>
          <w:spacing w:val="1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cti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f a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bu</w:t>
      </w:r>
      <w:r w:rsidRPr="008A408C">
        <w:rPr>
          <w:rFonts w:asciiTheme="majorHAnsi" w:hAnsiTheme="majorHAnsi"/>
          <w:sz w:val="18"/>
          <w:szCs w:val="18"/>
        </w:rPr>
        <w:t>il</w:t>
      </w:r>
      <w:r w:rsidRPr="008A408C">
        <w:rPr>
          <w:rFonts w:asciiTheme="majorHAnsi" w:hAnsiTheme="majorHAnsi"/>
          <w:spacing w:val="1"/>
          <w:sz w:val="18"/>
          <w:szCs w:val="18"/>
        </w:rPr>
        <w:t>d</w:t>
      </w:r>
      <w:r w:rsidRPr="008A408C">
        <w:rPr>
          <w:rFonts w:asciiTheme="majorHAnsi" w:hAnsiTheme="majorHAnsi"/>
          <w:spacing w:val="-2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p</w:t>
      </w:r>
      <w:r w:rsidRPr="008A408C">
        <w:rPr>
          <w:rFonts w:asciiTheme="majorHAnsi" w:hAnsiTheme="majorHAnsi"/>
          <w:spacing w:val="-1"/>
          <w:sz w:val="18"/>
          <w:szCs w:val="18"/>
        </w:rPr>
        <w:t>r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pacing w:val="2"/>
          <w:sz w:val="18"/>
          <w:szCs w:val="18"/>
        </w:rPr>
        <w:t>j</w:t>
      </w:r>
      <w:r w:rsidRPr="008A408C">
        <w:rPr>
          <w:rFonts w:asciiTheme="majorHAnsi" w:hAnsiTheme="majorHAnsi"/>
          <w:sz w:val="18"/>
          <w:szCs w:val="18"/>
        </w:rPr>
        <w:t>ec</w:t>
      </w:r>
      <w:r w:rsidRPr="008A408C">
        <w:rPr>
          <w:rFonts w:asciiTheme="majorHAnsi" w:hAnsiTheme="majorHAnsi"/>
          <w:spacing w:val="4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.</w:t>
      </w:r>
    </w:p>
    <w:p w14:paraId="787946BB" w14:textId="77777777" w:rsidR="0026499F" w:rsidRPr="008A408C" w:rsidRDefault="0026499F">
      <w:pPr>
        <w:spacing w:before="18" w:line="240" w:lineRule="exact"/>
        <w:rPr>
          <w:rFonts w:asciiTheme="majorHAnsi" w:hAnsiTheme="majorHAnsi"/>
          <w:sz w:val="18"/>
          <w:szCs w:val="18"/>
        </w:rPr>
      </w:pPr>
    </w:p>
    <w:p w14:paraId="5F9B67EC" w14:textId="77777777" w:rsidR="0026499F" w:rsidRPr="008A408C" w:rsidRDefault="008A408C">
      <w:pPr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b/>
          <w:spacing w:val="2"/>
          <w:sz w:val="18"/>
          <w:szCs w:val="18"/>
        </w:rPr>
        <w:t>Dut</w:t>
      </w:r>
      <w:r w:rsidRPr="008A408C">
        <w:rPr>
          <w:rFonts w:asciiTheme="majorHAnsi" w:hAnsiTheme="majorHAnsi"/>
          <w:b/>
          <w:spacing w:val="5"/>
          <w:sz w:val="18"/>
          <w:szCs w:val="18"/>
        </w:rPr>
        <w:t>i</w:t>
      </w:r>
      <w:r w:rsidRPr="008A408C">
        <w:rPr>
          <w:rFonts w:asciiTheme="majorHAnsi" w:hAnsiTheme="majorHAnsi"/>
          <w:b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b/>
          <w:spacing w:val="4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:</w:t>
      </w:r>
    </w:p>
    <w:p w14:paraId="67EEA977" w14:textId="77777777" w:rsidR="0026499F" w:rsidRPr="008A408C" w:rsidRDefault="008A408C">
      <w:pPr>
        <w:spacing w:before="95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8A408C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B</w:t>
      </w:r>
      <w:r w:rsidRPr="008A408C">
        <w:rPr>
          <w:rFonts w:asciiTheme="majorHAnsi" w:hAnsiTheme="majorHAnsi"/>
          <w:sz w:val="18"/>
          <w:szCs w:val="18"/>
        </w:rPr>
        <w:t>ei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-1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4"/>
          <w:sz w:val="18"/>
          <w:szCs w:val="18"/>
        </w:rPr>
        <w:t>o</w:t>
      </w:r>
      <w:r w:rsidRPr="008A408C">
        <w:rPr>
          <w:rFonts w:asciiTheme="majorHAnsi" w:hAnsiTheme="majorHAnsi"/>
          <w:spacing w:val="-4"/>
          <w:sz w:val="18"/>
          <w:szCs w:val="18"/>
        </w:rPr>
        <w:t>m</w:t>
      </w:r>
      <w:r w:rsidRPr="008A408C">
        <w:rPr>
          <w:rFonts w:asciiTheme="majorHAnsi" w:hAnsiTheme="majorHAnsi"/>
          <w:spacing w:val="1"/>
          <w:sz w:val="18"/>
          <w:szCs w:val="18"/>
        </w:rPr>
        <w:t>p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pacing w:val="-1"/>
          <w:sz w:val="18"/>
          <w:szCs w:val="18"/>
        </w:rPr>
        <w:t>y</w:t>
      </w:r>
      <w:r w:rsidRPr="008A408C">
        <w:rPr>
          <w:rFonts w:asciiTheme="majorHAnsi" w:hAnsiTheme="majorHAnsi"/>
          <w:sz w:val="18"/>
          <w:szCs w:val="18"/>
        </w:rPr>
        <w:t>'s</w:t>
      </w:r>
      <w:r w:rsidRPr="008A408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m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pr</w:t>
      </w:r>
      <w:r w:rsidRPr="008A408C">
        <w:rPr>
          <w:rFonts w:asciiTheme="majorHAnsi" w:hAnsiTheme="majorHAnsi"/>
          <w:sz w:val="18"/>
          <w:szCs w:val="18"/>
        </w:rPr>
        <w:t>ese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tat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v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2"/>
          <w:sz w:val="18"/>
          <w:szCs w:val="18"/>
        </w:rPr>
        <w:t>w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h</w:t>
      </w:r>
      <w:r w:rsidRPr="008A408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cli</w:t>
      </w:r>
      <w:r w:rsidRPr="008A408C">
        <w:rPr>
          <w:rFonts w:asciiTheme="majorHAnsi" w:hAnsiTheme="majorHAnsi"/>
          <w:spacing w:val="3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.</w:t>
      </w:r>
    </w:p>
    <w:p w14:paraId="49E8272D" w14:textId="77777777" w:rsidR="0026499F" w:rsidRPr="008A408C" w:rsidRDefault="008A408C">
      <w:pPr>
        <w:spacing w:before="16" w:line="268" w:lineRule="auto"/>
        <w:ind w:left="171" w:right="856" w:hanging="171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8A408C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I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-1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pacing w:val="-1"/>
          <w:sz w:val="18"/>
          <w:szCs w:val="18"/>
        </w:rPr>
        <w:t>g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f</w:t>
      </w:r>
      <w:r w:rsidRPr="008A408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-1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b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pacing w:val="3"/>
          <w:sz w:val="18"/>
          <w:szCs w:val="18"/>
        </w:rPr>
        <w:t>d</w:t>
      </w:r>
      <w:r w:rsidRPr="008A408C">
        <w:rPr>
          <w:rFonts w:asciiTheme="majorHAnsi" w:hAnsiTheme="majorHAnsi"/>
          <w:spacing w:val="-1"/>
          <w:sz w:val="18"/>
          <w:szCs w:val="18"/>
        </w:rPr>
        <w:t>g</w:t>
      </w:r>
      <w:r w:rsidRPr="008A408C">
        <w:rPr>
          <w:rFonts w:asciiTheme="majorHAnsi" w:hAnsiTheme="majorHAnsi"/>
          <w:sz w:val="18"/>
          <w:szCs w:val="18"/>
        </w:rPr>
        <w:t>et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ng</w:t>
      </w:r>
      <w:r w:rsidRPr="008A408C">
        <w:rPr>
          <w:rFonts w:asciiTheme="majorHAnsi" w:hAnsiTheme="majorHAnsi"/>
          <w:sz w:val="18"/>
          <w:szCs w:val="18"/>
        </w:rPr>
        <w:t>,</w:t>
      </w:r>
      <w:r w:rsidRPr="008A408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or</w:t>
      </w:r>
      <w:r w:rsidRPr="008A408C">
        <w:rPr>
          <w:rFonts w:asciiTheme="majorHAnsi" w:hAnsiTheme="majorHAnsi"/>
          <w:spacing w:val="-1"/>
          <w:sz w:val="18"/>
          <w:szCs w:val="18"/>
        </w:rPr>
        <w:t>g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ati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,</w:t>
      </w:r>
      <w:r w:rsidRPr="008A408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-4"/>
          <w:sz w:val="18"/>
          <w:szCs w:val="18"/>
        </w:rPr>
        <w:t>m</w:t>
      </w:r>
      <w:r w:rsidRPr="008A408C">
        <w:rPr>
          <w:rFonts w:asciiTheme="majorHAnsi" w:hAnsiTheme="majorHAnsi"/>
          <w:spacing w:val="1"/>
          <w:sz w:val="18"/>
          <w:szCs w:val="18"/>
        </w:rPr>
        <w:t>p</w:t>
      </w:r>
      <w:r w:rsidRPr="008A408C">
        <w:rPr>
          <w:rFonts w:asciiTheme="majorHAnsi" w:hAnsiTheme="majorHAnsi"/>
          <w:sz w:val="18"/>
          <w:szCs w:val="18"/>
        </w:rPr>
        <w:t>l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m</w:t>
      </w:r>
      <w:r w:rsidRPr="008A408C">
        <w:rPr>
          <w:rFonts w:asciiTheme="majorHAnsi" w:hAnsiTheme="majorHAnsi"/>
          <w:spacing w:val="3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tati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-1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d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l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f c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ns</w:t>
      </w:r>
      <w:r w:rsidRPr="008A408C">
        <w:rPr>
          <w:rFonts w:asciiTheme="majorHAnsi" w:hAnsiTheme="majorHAnsi"/>
          <w:sz w:val="18"/>
          <w:szCs w:val="18"/>
        </w:rPr>
        <w:t>tr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pro</w:t>
      </w:r>
      <w:r w:rsidRPr="008A408C">
        <w:rPr>
          <w:rFonts w:asciiTheme="majorHAnsi" w:hAnsiTheme="majorHAnsi"/>
          <w:spacing w:val="2"/>
          <w:sz w:val="18"/>
          <w:szCs w:val="18"/>
        </w:rPr>
        <w:t>j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c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.</w:t>
      </w:r>
    </w:p>
    <w:p w14:paraId="6A33C73B" w14:textId="77777777" w:rsidR="0026499F" w:rsidRPr="008A408C" w:rsidRDefault="008A408C">
      <w:pPr>
        <w:spacing w:line="220" w:lineRule="exact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8A408C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Di</w:t>
      </w: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c</w:t>
      </w:r>
      <w:r w:rsidRPr="008A408C">
        <w:rPr>
          <w:rFonts w:asciiTheme="majorHAnsi" w:hAnsiTheme="majorHAnsi"/>
          <w:sz w:val="18"/>
          <w:szCs w:val="18"/>
        </w:rPr>
        <w:t>ti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-1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2"/>
          <w:sz w:val="18"/>
          <w:szCs w:val="18"/>
        </w:rPr>
        <w:t>w</w:t>
      </w:r>
      <w:r w:rsidRPr="008A408C">
        <w:rPr>
          <w:rFonts w:asciiTheme="majorHAnsi" w:hAnsiTheme="majorHAnsi"/>
          <w:spacing w:val="1"/>
          <w:sz w:val="18"/>
          <w:szCs w:val="18"/>
        </w:rPr>
        <w:t>or</w:t>
      </w:r>
      <w:r w:rsidRPr="008A408C">
        <w:rPr>
          <w:rFonts w:asciiTheme="majorHAnsi" w:hAnsiTheme="majorHAnsi"/>
          <w:sz w:val="18"/>
          <w:szCs w:val="18"/>
        </w:rPr>
        <w:t>k</w:t>
      </w:r>
      <w:r w:rsidRPr="008A408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f</w:t>
      </w:r>
      <w:r w:rsidRPr="008A408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s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pacing w:val="3"/>
          <w:sz w:val="18"/>
          <w:szCs w:val="18"/>
        </w:rPr>
        <w:t>b</w:t>
      </w:r>
      <w:r w:rsidRPr="008A408C">
        <w:rPr>
          <w:rFonts w:asciiTheme="majorHAnsi" w:hAnsiTheme="majorHAnsi"/>
          <w:spacing w:val="-2"/>
          <w:sz w:val="18"/>
          <w:szCs w:val="18"/>
        </w:rPr>
        <w:t>-</w:t>
      </w: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1"/>
          <w:sz w:val="18"/>
          <w:szCs w:val="18"/>
        </w:rPr>
        <w:t>on</w:t>
      </w:r>
      <w:r w:rsidRPr="008A408C">
        <w:rPr>
          <w:rFonts w:asciiTheme="majorHAnsi" w:hAnsiTheme="majorHAnsi"/>
          <w:sz w:val="18"/>
          <w:szCs w:val="18"/>
        </w:rPr>
        <w:t>tra</w:t>
      </w:r>
      <w:r w:rsidRPr="008A408C">
        <w:rPr>
          <w:rFonts w:asciiTheme="majorHAnsi" w:hAnsiTheme="majorHAnsi"/>
          <w:spacing w:val="1"/>
          <w:sz w:val="18"/>
          <w:szCs w:val="18"/>
        </w:rPr>
        <w:t>c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1"/>
          <w:sz w:val="18"/>
          <w:szCs w:val="18"/>
        </w:rPr>
        <w:t>or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.</w:t>
      </w:r>
    </w:p>
    <w:p w14:paraId="5F6F1320" w14:textId="77777777" w:rsidR="0026499F" w:rsidRPr="008A408C" w:rsidRDefault="008A408C">
      <w:pPr>
        <w:spacing w:before="16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8A408C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pacing w:val="2"/>
          <w:sz w:val="18"/>
          <w:szCs w:val="18"/>
        </w:rPr>
        <w:t>s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-1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at</w:t>
      </w:r>
      <w:r w:rsidRPr="008A408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tra</w:t>
      </w:r>
      <w:r w:rsidRPr="008A408C">
        <w:rPr>
          <w:rFonts w:asciiTheme="majorHAnsi" w:hAnsiTheme="majorHAnsi"/>
          <w:spacing w:val="1"/>
          <w:sz w:val="18"/>
          <w:szCs w:val="18"/>
        </w:rPr>
        <w:t>c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al</w:t>
      </w:r>
      <w:r w:rsidRPr="008A408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ob</w:t>
      </w:r>
      <w:r w:rsidRPr="008A408C">
        <w:rPr>
          <w:rFonts w:asciiTheme="majorHAnsi" w:hAnsiTheme="majorHAnsi"/>
          <w:sz w:val="18"/>
          <w:szCs w:val="18"/>
        </w:rPr>
        <w:t>li</w:t>
      </w:r>
      <w:r w:rsidRPr="008A408C">
        <w:rPr>
          <w:rFonts w:asciiTheme="majorHAnsi" w:hAnsiTheme="majorHAnsi"/>
          <w:spacing w:val="-2"/>
          <w:sz w:val="18"/>
          <w:szCs w:val="18"/>
        </w:rPr>
        <w:t>g</w:t>
      </w:r>
      <w:r w:rsidRPr="008A408C">
        <w:rPr>
          <w:rFonts w:asciiTheme="majorHAnsi" w:hAnsiTheme="majorHAnsi"/>
          <w:sz w:val="18"/>
          <w:szCs w:val="18"/>
        </w:rPr>
        <w:t>ati</w:t>
      </w:r>
      <w:r w:rsidRPr="008A408C">
        <w:rPr>
          <w:rFonts w:asciiTheme="majorHAnsi" w:hAnsiTheme="majorHAnsi"/>
          <w:spacing w:val="1"/>
          <w:sz w:val="18"/>
          <w:szCs w:val="18"/>
        </w:rPr>
        <w:t>on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f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l</w:t>
      </w:r>
      <w:r w:rsidRPr="008A408C">
        <w:rPr>
          <w:rFonts w:asciiTheme="majorHAnsi" w:hAnsiTheme="majorHAnsi"/>
          <w:spacing w:val="2"/>
          <w:sz w:val="18"/>
          <w:szCs w:val="18"/>
        </w:rPr>
        <w:t>l</w:t>
      </w:r>
      <w:r w:rsidRPr="008A408C">
        <w:rPr>
          <w:rFonts w:asciiTheme="majorHAnsi" w:hAnsiTheme="majorHAnsi"/>
          <w:sz w:val="18"/>
          <w:szCs w:val="18"/>
        </w:rPr>
        <w:t>y</w:t>
      </w:r>
      <w:r w:rsidRPr="008A408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m</w:t>
      </w:r>
      <w:r w:rsidRPr="008A408C">
        <w:rPr>
          <w:rFonts w:asciiTheme="majorHAnsi" w:hAnsiTheme="majorHAnsi"/>
          <w:sz w:val="18"/>
          <w:szCs w:val="18"/>
        </w:rPr>
        <w:t>et.</w:t>
      </w:r>
    </w:p>
    <w:p w14:paraId="433D93A8" w14:textId="77777777" w:rsidR="0026499F" w:rsidRPr="008A408C" w:rsidRDefault="008A408C">
      <w:pPr>
        <w:spacing w:before="16" w:line="271" w:lineRule="auto"/>
        <w:ind w:left="171" w:right="852" w:hanging="171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8A408C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Det</w:t>
      </w:r>
      <w:r w:rsidRPr="008A408C">
        <w:rPr>
          <w:rFonts w:asciiTheme="majorHAnsi" w:hAnsiTheme="majorHAnsi"/>
          <w:spacing w:val="1"/>
          <w:sz w:val="18"/>
          <w:szCs w:val="18"/>
        </w:rPr>
        <w:t>e</w:t>
      </w:r>
      <w:r w:rsidRPr="008A408C">
        <w:rPr>
          <w:rFonts w:asciiTheme="majorHAnsi" w:hAnsiTheme="majorHAnsi"/>
          <w:spacing w:val="3"/>
          <w:sz w:val="18"/>
          <w:szCs w:val="18"/>
        </w:rPr>
        <w:t>r</w:t>
      </w:r>
      <w:r w:rsidRPr="008A408C">
        <w:rPr>
          <w:rFonts w:asciiTheme="majorHAnsi" w:hAnsiTheme="majorHAnsi"/>
          <w:spacing w:val="-4"/>
          <w:sz w:val="18"/>
          <w:szCs w:val="18"/>
        </w:rPr>
        <w:t>m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co</w:t>
      </w:r>
      <w:r w:rsidRPr="008A408C">
        <w:rPr>
          <w:rFonts w:asciiTheme="majorHAnsi" w:hAnsiTheme="majorHAnsi"/>
          <w:spacing w:val="-1"/>
          <w:sz w:val="18"/>
          <w:szCs w:val="18"/>
        </w:rPr>
        <w:t>mm</w:t>
      </w:r>
      <w:r w:rsidRPr="008A408C">
        <w:rPr>
          <w:rFonts w:asciiTheme="majorHAnsi" w:hAnsiTheme="majorHAnsi"/>
          <w:spacing w:val="3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pacing w:val="1"/>
          <w:sz w:val="18"/>
          <w:szCs w:val="18"/>
        </w:rPr>
        <w:t>d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-1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la</w:t>
      </w:r>
      <w:r w:rsidRPr="008A408C">
        <w:rPr>
          <w:rFonts w:asciiTheme="majorHAnsi" w:hAnsiTheme="majorHAnsi"/>
          <w:spacing w:val="1"/>
          <w:sz w:val="18"/>
          <w:szCs w:val="18"/>
        </w:rPr>
        <w:t>b</w:t>
      </w:r>
      <w:r w:rsidRPr="008A408C">
        <w:rPr>
          <w:rFonts w:asciiTheme="majorHAnsi" w:hAnsiTheme="majorHAnsi"/>
          <w:spacing w:val="5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r</w:t>
      </w:r>
      <w:r w:rsidRPr="008A408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2"/>
          <w:sz w:val="18"/>
          <w:szCs w:val="18"/>
        </w:rPr>
        <w:t>f</w:t>
      </w:r>
      <w:r w:rsidRPr="008A408C">
        <w:rPr>
          <w:rFonts w:asciiTheme="majorHAnsi" w:hAnsiTheme="majorHAnsi"/>
          <w:spacing w:val="1"/>
          <w:sz w:val="18"/>
          <w:szCs w:val="18"/>
        </w:rPr>
        <w:t>or</w:t>
      </w: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1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,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4"/>
          <w:sz w:val="18"/>
          <w:szCs w:val="18"/>
        </w:rPr>
        <w:t>m</w:t>
      </w:r>
      <w:r w:rsidRPr="008A408C">
        <w:rPr>
          <w:rFonts w:asciiTheme="majorHAnsi" w:hAnsiTheme="majorHAnsi"/>
          <w:sz w:val="18"/>
          <w:szCs w:val="18"/>
        </w:rPr>
        <w:t>ate</w:t>
      </w: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ia</w:t>
      </w:r>
      <w:r w:rsidRPr="008A408C">
        <w:rPr>
          <w:rFonts w:asciiTheme="majorHAnsi" w:hAnsiTheme="majorHAnsi"/>
          <w:spacing w:val="2"/>
          <w:sz w:val="18"/>
          <w:szCs w:val="18"/>
        </w:rPr>
        <w:t>l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,</w:t>
      </w:r>
      <w:r w:rsidRPr="008A408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q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3"/>
          <w:sz w:val="18"/>
          <w:szCs w:val="18"/>
        </w:rPr>
        <w:t>p</w:t>
      </w:r>
      <w:r w:rsidRPr="008A408C">
        <w:rPr>
          <w:rFonts w:asciiTheme="majorHAnsi" w:hAnsiTheme="majorHAnsi"/>
          <w:spacing w:val="-4"/>
          <w:sz w:val="18"/>
          <w:szCs w:val="18"/>
        </w:rPr>
        <w:t>m</w:t>
      </w:r>
      <w:r w:rsidRPr="008A408C">
        <w:rPr>
          <w:rFonts w:asciiTheme="majorHAnsi" w:hAnsiTheme="majorHAnsi"/>
          <w:spacing w:val="3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 xml:space="preserve">t </w:t>
      </w: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q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ir</w:t>
      </w:r>
      <w:r w:rsidRPr="008A408C">
        <w:rPr>
          <w:rFonts w:asciiTheme="majorHAnsi" w:hAnsiTheme="majorHAnsi"/>
          <w:spacing w:val="3"/>
          <w:sz w:val="18"/>
          <w:szCs w:val="18"/>
        </w:rPr>
        <w:t>e</w:t>
      </w:r>
      <w:r w:rsidRPr="008A408C">
        <w:rPr>
          <w:rFonts w:asciiTheme="majorHAnsi" w:hAnsiTheme="majorHAnsi"/>
          <w:spacing w:val="-4"/>
          <w:sz w:val="18"/>
          <w:szCs w:val="18"/>
        </w:rPr>
        <w:t>m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ts</w:t>
      </w:r>
      <w:r w:rsidRPr="008A408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2"/>
          <w:sz w:val="18"/>
          <w:szCs w:val="18"/>
        </w:rPr>
        <w:t>f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r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 c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ns</w:t>
      </w:r>
      <w:r w:rsidRPr="008A408C">
        <w:rPr>
          <w:rFonts w:asciiTheme="majorHAnsi" w:hAnsiTheme="majorHAnsi"/>
          <w:sz w:val="18"/>
          <w:szCs w:val="18"/>
        </w:rPr>
        <w:t>tr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cti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pro</w:t>
      </w:r>
      <w:r w:rsidRPr="008A408C">
        <w:rPr>
          <w:rFonts w:asciiTheme="majorHAnsi" w:hAnsiTheme="majorHAnsi"/>
          <w:spacing w:val="2"/>
          <w:sz w:val="18"/>
          <w:szCs w:val="18"/>
        </w:rPr>
        <w:t>j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c</w:t>
      </w:r>
      <w:r w:rsidRPr="008A408C">
        <w:rPr>
          <w:rFonts w:asciiTheme="majorHAnsi" w:hAnsiTheme="majorHAnsi"/>
          <w:sz w:val="18"/>
          <w:szCs w:val="18"/>
        </w:rPr>
        <w:t>t.</w:t>
      </w:r>
    </w:p>
    <w:p w14:paraId="2C56767D" w14:textId="77777777" w:rsidR="0026499F" w:rsidRPr="008A408C" w:rsidRDefault="008A408C">
      <w:pPr>
        <w:spacing w:line="220" w:lineRule="exact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8A408C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Id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tif</w:t>
      </w:r>
      <w:r w:rsidRPr="008A408C">
        <w:rPr>
          <w:rFonts w:asciiTheme="majorHAnsi" w:hAnsiTheme="majorHAnsi"/>
          <w:spacing w:val="-1"/>
          <w:sz w:val="18"/>
          <w:szCs w:val="18"/>
        </w:rPr>
        <w:t>y</w:t>
      </w:r>
      <w:r w:rsidRPr="008A408C">
        <w:rPr>
          <w:rFonts w:asciiTheme="majorHAnsi" w:hAnsiTheme="majorHAnsi"/>
          <w:spacing w:val="3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-1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1"/>
          <w:sz w:val="18"/>
          <w:szCs w:val="18"/>
        </w:rPr>
        <w:t>s</w:t>
      </w:r>
      <w:r w:rsidRPr="008A408C">
        <w:rPr>
          <w:rFonts w:asciiTheme="majorHAnsi" w:hAnsiTheme="majorHAnsi"/>
          <w:spacing w:val="-1"/>
          <w:sz w:val="18"/>
          <w:szCs w:val="18"/>
        </w:rPr>
        <w:t>k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opp</w:t>
      </w:r>
      <w:r w:rsidRPr="008A408C">
        <w:rPr>
          <w:rFonts w:asciiTheme="majorHAnsi" w:hAnsiTheme="majorHAnsi"/>
          <w:spacing w:val="-1"/>
          <w:sz w:val="18"/>
          <w:szCs w:val="18"/>
        </w:rPr>
        <w:t>o</w:t>
      </w: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-1"/>
          <w:sz w:val="18"/>
          <w:szCs w:val="18"/>
        </w:rPr>
        <w:t>un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z w:val="18"/>
          <w:szCs w:val="18"/>
        </w:rPr>
        <w:t>ties</w:t>
      </w:r>
      <w:r w:rsidRPr="008A408C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nv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pacing w:val="2"/>
          <w:sz w:val="18"/>
          <w:szCs w:val="18"/>
        </w:rPr>
        <w:t>l</w:t>
      </w:r>
      <w:r w:rsidRPr="008A408C">
        <w:rPr>
          <w:rFonts w:asciiTheme="majorHAnsi" w:hAnsiTheme="majorHAnsi"/>
          <w:spacing w:val="-1"/>
          <w:sz w:val="18"/>
          <w:szCs w:val="18"/>
        </w:rPr>
        <w:t>v</w:t>
      </w:r>
      <w:r w:rsidRPr="008A408C">
        <w:rPr>
          <w:rFonts w:asciiTheme="majorHAnsi" w:hAnsiTheme="majorHAnsi"/>
          <w:sz w:val="18"/>
          <w:szCs w:val="18"/>
        </w:rPr>
        <w:t>ed</w:t>
      </w:r>
      <w:r w:rsidRPr="008A408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in</w:t>
      </w:r>
      <w:r w:rsidRPr="008A408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all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pacing w:val="1"/>
          <w:sz w:val="18"/>
          <w:szCs w:val="18"/>
        </w:rPr>
        <w:t>p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c</w:t>
      </w:r>
      <w:r w:rsidRPr="008A408C">
        <w:rPr>
          <w:rFonts w:asciiTheme="majorHAnsi" w:hAnsiTheme="majorHAnsi"/>
          <w:sz w:val="18"/>
          <w:szCs w:val="18"/>
        </w:rPr>
        <w:t>ts</w:t>
      </w:r>
      <w:r w:rsidRPr="008A408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f</w:t>
      </w:r>
      <w:r w:rsidRPr="008A408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 xml:space="preserve">a </w:t>
      </w:r>
      <w:r w:rsidRPr="008A408C">
        <w:rPr>
          <w:rFonts w:asciiTheme="majorHAnsi" w:hAnsiTheme="majorHAnsi"/>
          <w:spacing w:val="1"/>
          <w:sz w:val="18"/>
          <w:szCs w:val="18"/>
        </w:rPr>
        <w:t>b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il</w:t>
      </w:r>
      <w:r w:rsidRPr="008A408C">
        <w:rPr>
          <w:rFonts w:asciiTheme="majorHAnsi" w:hAnsiTheme="majorHAnsi"/>
          <w:spacing w:val="1"/>
          <w:sz w:val="18"/>
          <w:szCs w:val="18"/>
        </w:rPr>
        <w:t>d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pro</w:t>
      </w:r>
      <w:r w:rsidRPr="008A408C">
        <w:rPr>
          <w:rFonts w:asciiTheme="majorHAnsi" w:hAnsiTheme="majorHAnsi"/>
          <w:spacing w:val="2"/>
          <w:sz w:val="18"/>
          <w:szCs w:val="18"/>
        </w:rPr>
        <w:t>j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c</w:t>
      </w:r>
      <w:r w:rsidRPr="008A408C">
        <w:rPr>
          <w:rFonts w:asciiTheme="majorHAnsi" w:hAnsiTheme="majorHAnsi"/>
          <w:sz w:val="18"/>
          <w:szCs w:val="18"/>
        </w:rPr>
        <w:t>t.</w:t>
      </w:r>
    </w:p>
    <w:p w14:paraId="0C0C66D1" w14:textId="77777777" w:rsidR="0026499F" w:rsidRPr="008A408C" w:rsidRDefault="008A408C">
      <w:pPr>
        <w:spacing w:before="16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8A408C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M</w:t>
      </w:r>
      <w:r w:rsidRPr="008A408C">
        <w:rPr>
          <w:rFonts w:asciiTheme="majorHAnsi" w:hAnsiTheme="majorHAnsi"/>
          <w:spacing w:val="1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k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f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y</w:t>
      </w:r>
      <w:r w:rsidRPr="008A408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ns</w:t>
      </w:r>
      <w:r w:rsidRPr="008A408C">
        <w:rPr>
          <w:rFonts w:asciiTheme="majorHAnsi" w:hAnsiTheme="majorHAnsi"/>
          <w:spacing w:val="1"/>
          <w:sz w:val="18"/>
          <w:szCs w:val="18"/>
        </w:rPr>
        <w:t>p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c</w:t>
      </w:r>
      <w:r w:rsidRPr="008A408C">
        <w:rPr>
          <w:rFonts w:asciiTheme="majorHAnsi" w:hAnsiTheme="majorHAnsi"/>
          <w:sz w:val="18"/>
          <w:szCs w:val="18"/>
        </w:rPr>
        <w:t>ti</w:t>
      </w:r>
      <w:r w:rsidRPr="008A408C">
        <w:rPr>
          <w:rFonts w:asciiTheme="majorHAnsi" w:hAnsiTheme="majorHAnsi"/>
          <w:spacing w:val="1"/>
          <w:sz w:val="18"/>
          <w:szCs w:val="18"/>
        </w:rPr>
        <w:t>on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pacing w:val="2"/>
          <w:sz w:val="18"/>
          <w:szCs w:val="18"/>
        </w:rPr>
        <w:t>s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pacing w:val="2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tr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cti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ite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s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f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-1"/>
          <w:sz w:val="18"/>
          <w:szCs w:val="18"/>
        </w:rPr>
        <w:t>y</w:t>
      </w:r>
      <w:r w:rsidRPr="008A408C">
        <w:rPr>
          <w:rFonts w:asciiTheme="majorHAnsi" w:hAnsiTheme="majorHAnsi"/>
          <w:sz w:val="18"/>
          <w:szCs w:val="18"/>
        </w:rPr>
        <w:t>.</w:t>
      </w:r>
    </w:p>
    <w:p w14:paraId="52D10564" w14:textId="77777777" w:rsidR="0026499F" w:rsidRPr="008A408C" w:rsidRDefault="008A408C">
      <w:pPr>
        <w:spacing w:before="18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8A408C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Selecti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as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g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2"/>
          <w:sz w:val="18"/>
          <w:szCs w:val="18"/>
        </w:rPr>
        <w:t>a</w:t>
      </w:r>
      <w:r w:rsidRPr="008A408C">
        <w:rPr>
          <w:rFonts w:asciiTheme="majorHAnsi" w:hAnsiTheme="majorHAnsi"/>
          <w:spacing w:val="1"/>
          <w:sz w:val="18"/>
          <w:szCs w:val="18"/>
        </w:rPr>
        <w:t>f</w:t>
      </w:r>
      <w:r w:rsidRPr="008A408C">
        <w:rPr>
          <w:rFonts w:asciiTheme="majorHAnsi" w:hAnsiTheme="majorHAnsi"/>
          <w:sz w:val="18"/>
          <w:szCs w:val="18"/>
        </w:rPr>
        <w:t>f</w:t>
      </w:r>
      <w:r w:rsidRPr="008A408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fo</w:t>
      </w:r>
      <w:r w:rsidRPr="008A408C">
        <w:rPr>
          <w:rFonts w:asciiTheme="majorHAnsi" w:hAnsiTheme="majorHAnsi"/>
          <w:sz w:val="18"/>
          <w:szCs w:val="18"/>
        </w:rPr>
        <w:t>r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s</w:t>
      </w:r>
      <w:r w:rsidRPr="008A408C">
        <w:rPr>
          <w:rFonts w:asciiTheme="majorHAnsi" w:hAnsiTheme="majorHAnsi"/>
          <w:spacing w:val="1"/>
          <w:sz w:val="18"/>
          <w:szCs w:val="18"/>
        </w:rPr>
        <w:t>p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c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-2"/>
          <w:sz w:val="18"/>
          <w:szCs w:val="18"/>
        </w:rPr>
        <w:t>f</w:t>
      </w:r>
      <w:r w:rsidRPr="008A408C">
        <w:rPr>
          <w:rFonts w:asciiTheme="majorHAnsi" w:hAnsiTheme="majorHAnsi"/>
          <w:sz w:val="18"/>
          <w:szCs w:val="18"/>
        </w:rPr>
        <w:t>ic</w:t>
      </w:r>
      <w:r w:rsidRPr="008A408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d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tie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.</w:t>
      </w:r>
    </w:p>
    <w:p w14:paraId="37C8A046" w14:textId="77777777" w:rsidR="0026499F" w:rsidRPr="008A408C" w:rsidRDefault="008A408C">
      <w:pPr>
        <w:spacing w:before="16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8A408C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ns</w:t>
      </w:r>
      <w:r w:rsidRPr="008A408C">
        <w:rPr>
          <w:rFonts w:asciiTheme="majorHAnsi" w:hAnsiTheme="majorHAnsi"/>
          <w:spacing w:val="1"/>
          <w:sz w:val="18"/>
          <w:szCs w:val="18"/>
        </w:rPr>
        <w:t>p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c</w:t>
      </w:r>
      <w:r w:rsidRPr="008A408C">
        <w:rPr>
          <w:rFonts w:asciiTheme="majorHAnsi" w:hAnsiTheme="majorHAnsi"/>
          <w:sz w:val="18"/>
          <w:szCs w:val="18"/>
        </w:rPr>
        <w:t>ti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y</w:t>
      </w:r>
      <w:r w:rsidRPr="008A408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2"/>
          <w:sz w:val="18"/>
          <w:szCs w:val="18"/>
        </w:rPr>
        <w:t>w</w:t>
      </w:r>
      <w:r w:rsidRPr="008A408C">
        <w:rPr>
          <w:rFonts w:asciiTheme="majorHAnsi" w:hAnsiTheme="majorHAnsi"/>
          <w:spacing w:val="1"/>
          <w:sz w:val="18"/>
          <w:szCs w:val="18"/>
        </w:rPr>
        <w:t>or</w:t>
      </w:r>
      <w:r w:rsidRPr="008A408C">
        <w:rPr>
          <w:rFonts w:asciiTheme="majorHAnsi" w:hAnsiTheme="majorHAnsi"/>
          <w:sz w:val="18"/>
          <w:szCs w:val="18"/>
        </w:rPr>
        <w:t>k</w:t>
      </w:r>
      <w:r w:rsidRPr="008A408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pro</w:t>
      </w:r>
      <w:r w:rsidRPr="008A408C">
        <w:rPr>
          <w:rFonts w:asciiTheme="majorHAnsi" w:hAnsiTheme="majorHAnsi"/>
          <w:spacing w:val="-1"/>
          <w:sz w:val="18"/>
          <w:szCs w:val="18"/>
        </w:rPr>
        <w:t>g</w:t>
      </w: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ess</w:t>
      </w:r>
      <w:r w:rsidRPr="008A408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to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pacing w:val="2"/>
          <w:sz w:val="18"/>
          <w:szCs w:val="18"/>
        </w:rPr>
        <w:t>s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-1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at</w:t>
      </w:r>
      <w:r w:rsidRPr="008A408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it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is</w:t>
      </w:r>
      <w:r w:rsidRPr="008A408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p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to</w:t>
      </w:r>
      <w:r w:rsidRPr="008A408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ta</w:t>
      </w:r>
      <w:r w:rsidRPr="008A408C">
        <w:rPr>
          <w:rFonts w:asciiTheme="majorHAnsi" w:hAnsiTheme="majorHAnsi"/>
          <w:spacing w:val="1"/>
          <w:sz w:val="18"/>
          <w:szCs w:val="18"/>
        </w:rPr>
        <w:t>nd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pacing w:val="2"/>
          <w:sz w:val="18"/>
          <w:szCs w:val="18"/>
        </w:rPr>
        <w:t>d</w:t>
      </w:r>
      <w:r w:rsidRPr="008A408C">
        <w:rPr>
          <w:rFonts w:asciiTheme="majorHAnsi" w:hAnsiTheme="majorHAnsi"/>
          <w:sz w:val="18"/>
          <w:szCs w:val="18"/>
        </w:rPr>
        <w:t>.</w:t>
      </w:r>
    </w:p>
    <w:p w14:paraId="26B97A31" w14:textId="77777777" w:rsidR="0026499F" w:rsidRPr="008A408C" w:rsidRDefault="0026499F">
      <w:pPr>
        <w:spacing w:before="7" w:line="140" w:lineRule="exact"/>
        <w:rPr>
          <w:rFonts w:asciiTheme="majorHAnsi" w:hAnsiTheme="majorHAnsi"/>
          <w:sz w:val="18"/>
          <w:szCs w:val="18"/>
        </w:rPr>
      </w:pPr>
    </w:p>
    <w:p w14:paraId="34917EB2" w14:textId="77777777" w:rsidR="0026499F" w:rsidRPr="008A408C" w:rsidRDefault="008A408C">
      <w:pPr>
        <w:spacing w:line="520" w:lineRule="atLeast"/>
        <w:ind w:right="832"/>
        <w:jc w:val="both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b/>
          <w:spacing w:val="3"/>
          <w:sz w:val="18"/>
          <w:szCs w:val="18"/>
        </w:rPr>
        <w:t>C</w:t>
      </w:r>
      <w:r w:rsidRPr="008A408C">
        <w:rPr>
          <w:rFonts w:asciiTheme="majorHAnsi" w:hAnsiTheme="majorHAnsi"/>
          <w:b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m</w:t>
      </w:r>
      <w:r w:rsidRPr="008A408C">
        <w:rPr>
          <w:rFonts w:asciiTheme="majorHAnsi" w:hAnsiTheme="majorHAnsi"/>
          <w:b/>
          <w:spacing w:val="1"/>
          <w:sz w:val="18"/>
          <w:szCs w:val="18"/>
        </w:rPr>
        <w:t>p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b/>
          <w:spacing w:val="2"/>
          <w:sz w:val="18"/>
          <w:szCs w:val="18"/>
        </w:rPr>
        <w:t>n</w:t>
      </w:r>
      <w:r w:rsidRPr="008A408C">
        <w:rPr>
          <w:rFonts w:asciiTheme="majorHAnsi" w:hAnsiTheme="majorHAnsi"/>
          <w:b/>
          <w:sz w:val="18"/>
          <w:szCs w:val="18"/>
        </w:rPr>
        <w:t>y</w:t>
      </w:r>
      <w:r w:rsidRPr="008A408C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b/>
          <w:sz w:val="18"/>
          <w:szCs w:val="18"/>
        </w:rPr>
        <w:t>n</w:t>
      </w:r>
      <w:r w:rsidRPr="008A408C">
        <w:rPr>
          <w:rFonts w:asciiTheme="majorHAnsi" w:hAnsiTheme="majorHAnsi"/>
          <w:b/>
          <w:spacing w:val="1"/>
          <w:sz w:val="18"/>
          <w:szCs w:val="18"/>
        </w:rPr>
        <w:t>a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m</w:t>
      </w:r>
      <w:r w:rsidRPr="008A408C">
        <w:rPr>
          <w:rFonts w:asciiTheme="majorHAnsi" w:hAnsiTheme="majorHAnsi"/>
          <w:b/>
          <w:sz w:val="18"/>
          <w:szCs w:val="18"/>
        </w:rPr>
        <w:t>e</w:t>
      </w:r>
      <w:r w:rsidRPr="008A408C">
        <w:rPr>
          <w:rFonts w:asciiTheme="majorHAnsi" w:hAnsiTheme="majorHAnsi"/>
          <w:b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b/>
          <w:sz w:val="18"/>
          <w:szCs w:val="18"/>
        </w:rPr>
        <w:t>-</w:t>
      </w:r>
      <w:r w:rsidRPr="008A408C">
        <w:rPr>
          <w:rFonts w:asciiTheme="majorHAnsi" w:hAnsiTheme="majorHAnsi"/>
          <w:b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b/>
          <w:spacing w:val="2"/>
          <w:sz w:val="18"/>
          <w:szCs w:val="18"/>
        </w:rPr>
        <w:t>L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b/>
          <w:sz w:val="18"/>
          <w:szCs w:val="18"/>
        </w:rPr>
        <w:t>c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b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b/>
          <w:sz w:val="18"/>
          <w:szCs w:val="18"/>
        </w:rPr>
        <w:t>i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b/>
          <w:sz w:val="18"/>
          <w:szCs w:val="18"/>
        </w:rPr>
        <w:t xml:space="preserve">n     </w:t>
      </w:r>
      <w:r w:rsidRPr="008A408C">
        <w:rPr>
          <w:rFonts w:asciiTheme="majorHAnsi" w:hAnsiTheme="majorHAnsi"/>
          <w:b/>
          <w:spacing w:val="8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J</w:t>
      </w:r>
      <w:r w:rsidRPr="008A408C">
        <w:rPr>
          <w:rFonts w:asciiTheme="majorHAnsi" w:hAnsiTheme="majorHAnsi"/>
          <w:spacing w:val="2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B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TIT</w:t>
      </w:r>
      <w:r w:rsidRPr="008A408C">
        <w:rPr>
          <w:rFonts w:asciiTheme="majorHAnsi" w:hAnsiTheme="majorHAnsi"/>
          <w:spacing w:val="-1"/>
          <w:sz w:val="18"/>
          <w:szCs w:val="18"/>
        </w:rPr>
        <w:t>L</w:t>
      </w:r>
      <w:r w:rsidRPr="008A408C">
        <w:rPr>
          <w:rFonts w:asciiTheme="majorHAnsi" w:hAnsiTheme="majorHAnsi"/>
          <w:sz w:val="18"/>
          <w:szCs w:val="18"/>
        </w:rPr>
        <w:t xml:space="preserve">E    </w:t>
      </w:r>
      <w:r w:rsidRPr="008A408C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Date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(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3"/>
          <w:sz w:val="18"/>
          <w:szCs w:val="18"/>
        </w:rPr>
        <w:t>.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.</w:t>
      </w:r>
      <w:r w:rsidRPr="008A408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A</w:t>
      </w:r>
      <w:r w:rsidRPr="008A408C">
        <w:rPr>
          <w:rFonts w:asciiTheme="majorHAnsi" w:hAnsiTheme="majorHAnsi"/>
          <w:spacing w:val="3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4"/>
          <w:sz w:val="18"/>
          <w:szCs w:val="18"/>
        </w:rPr>
        <w:t>2</w:t>
      </w:r>
      <w:r w:rsidRPr="008A408C">
        <w:rPr>
          <w:rFonts w:asciiTheme="majorHAnsi" w:hAnsiTheme="majorHAnsi"/>
          <w:spacing w:val="1"/>
          <w:sz w:val="18"/>
          <w:szCs w:val="18"/>
        </w:rPr>
        <w:t>0</w:t>
      </w:r>
      <w:r w:rsidRPr="008A408C">
        <w:rPr>
          <w:rFonts w:asciiTheme="majorHAnsi" w:hAnsiTheme="majorHAnsi"/>
          <w:spacing w:val="-4"/>
          <w:sz w:val="18"/>
          <w:szCs w:val="18"/>
        </w:rPr>
        <w:t>1</w:t>
      </w:r>
      <w:r w:rsidRPr="008A408C">
        <w:rPr>
          <w:rFonts w:asciiTheme="majorHAnsi" w:hAnsiTheme="majorHAnsi"/>
          <w:sz w:val="18"/>
          <w:szCs w:val="18"/>
        </w:rPr>
        <w:t>1</w:t>
      </w:r>
      <w:r w:rsidRPr="008A408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–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J</w:t>
      </w:r>
      <w:r w:rsidRPr="008A408C">
        <w:rPr>
          <w:rFonts w:asciiTheme="majorHAnsi" w:hAnsiTheme="majorHAnsi"/>
          <w:spacing w:val="3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1"/>
          <w:sz w:val="18"/>
          <w:szCs w:val="18"/>
        </w:rPr>
        <w:t xml:space="preserve"> 2</w:t>
      </w:r>
      <w:r w:rsidRPr="008A408C">
        <w:rPr>
          <w:rFonts w:asciiTheme="majorHAnsi" w:hAnsiTheme="majorHAnsi"/>
          <w:spacing w:val="3"/>
          <w:sz w:val="18"/>
          <w:szCs w:val="18"/>
        </w:rPr>
        <w:t>0</w:t>
      </w:r>
      <w:r w:rsidRPr="008A408C">
        <w:rPr>
          <w:rFonts w:asciiTheme="majorHAnsi" w:hAnsiTheme="majorHAnsi"/>
          <w:spacing w:val="1"/>
          <w:sz w:val="18"/>
          <w:szCs w:val="18"/>
        </w:rPr>
        <w:t>1</w:t>
      </w:r>
      <w:r w:rsidRPr="008A408C">
        <w:rPr>
          <w:rFonts w:asciiTheme="majorHAnsi" w:hAnsiTheme="majorHAnsi"/>
          <w:spacing w:val="5"/>
          <w:sz w:val="18"/>
          <w:szCs w:val="18"/>
        </w:rPr>
        <w:t>3</w:t>
      </w:r>
      <w:r w:rsidRPr="008A408C">
        <w:rPr>
          <w:rFonts w:asciiTheme="majorHAnsi" w:hAnsiTheme="majorHAnsi"/>
          <w:sz w:val="18"/>
          <w:szCs w:val="18"/>
        </w:rPr>
        <w:t xml:space="preserve">) 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C</w:t>
      </w:r>
      <w:r w:rsidRPr="008A408C">
        <w:rPr>
          <w:rFonts w:asciiTheme="majorHAnsi" w:hAnsiTheme="majorHAnsi"/>
          <w:b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m</w:t>
      </w:r>
      <w:r w:rsidRPr="008A408C">
        <w:rPr>
          <w:rFonts w:asciiTheme="majorHAnsi" w:hAnsiTheme="majorHAnsi"/>
          <w:b/>
          <w:spacing w:val="1"/>
          <w:sz w:val="18"/>
          <w:szCs w:val="18"/>
        </w:rPr>
        <w:t>p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b/>
          <w:spacing w:val="2"/>
          <w:sz w:val="18"/>
          <w:szCs w:val="18"/>
        </w:rPr>
        <w:t>n</w:t>
      </w:r>
      <w:r w:rsidRPr="008A408C">
        <w:rPr>
          <w:rFonts w:asciiTheme="majorHAnsi" w:hAnsiTheme="majorHAnsi"/>
          <w:b/>
          <w:sz w:val="18"/>
          <w:szCs w:val="18"/>
        </w:rPr>
        <w:t>y</w:t>
      </w:r>
      <w:r w:rsidRPr="008A408C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b/>
          <w:sz w:val="18"/>
          <w:szCs w:val="18"/>
        </w:rPr>
        <w:t>n</w:t>
      </w:r>
      <w:r w:rsidRPr="008A408C">
        <w:rPr>
          <w:rFonts w:asciiTheme="majorHAnsi" w:hAnsiTheme="majorHAnsi"/>
          <w:b/>
          <w:spacing w:val="1"/>
          <w:sz w:val="18"/>
          <w:szCs w:val="18"/>
        </w:rPr>
        <w:t>a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m</w:t>
      </w:r>
      <w:r w:rsidRPr="008A408C">
        <w:rPr>
          <w:rFonts w:asciiTheme="majorHAnsi" w:hAnsiTheme="majorHAnsi"/>
          <w:b/>
          <w:sz w:val="18"/>
          <w:szCs w:val="18"/>
        </w:rPr>
        <w:t>e</w:t>
      </w:r>
      <w:r w:rsidRPr="008A408C">
        <w:rPr>
          <w:rFonts w:asciiTheme="majorHAnsi" w:hAnsiTheme="majorHAnsi"/>
          <w:b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b/>
          <w:sz w:val="18"/>
          <w:szCs w:val="18"/>
        </w:rPr>
        <w:t>-</w:t>
      </w:r>
      <w:r w:rsidRPr="008A408C">
        <w:rPr>
          <w:rFonts w:asciiTheme="majorHAnsi" w:hAnsiTheme="majorHAnsi"/>
          <w:b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b/>
          <w:spacing w:val="2"/>
          <w:sz w:val="18"/>
          <w:szCs w:val="18"/>
        </w:rPr>
        <w:t>L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b/>
          <w:sz w:val="18"/>
          <w:szCs w:val="18"/>
        </w:rPr>
        <w:t>c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b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b/>
          <w:sz w:val="18"/>
          <w:szCs w:val="18"/>
        </w:rPr>
        <w:t>i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b/>
          <w:sz w:val="18"/>
          <w:szCs w:val="18"/>
        </w:rPr>
        <w:t xml:space="preserve">n     </w:t>
      </w:r>
      <w:r w:rsidRPr="008A408C">
        <w:rPr>
          <w:rFonts w:asciiTheme="majorHAnsi" w:hAnsiTheme="majorHAnsi"/>
          <w:b/>
          <w:spacing w:val="8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J</w:t>
      </w:r>
      <w:r w:rsidRPr="008A408C">
        <w:rPr>
          <w:rFonts w:asciiTheme="majorHAnsi" w:hAnsiTheme="majorHAnsi"/>
          <w:spacing w:val="2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B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TIT</w:t>
      </w:r>
      <w:r w:rsidRPr="008A408C">
        <w:rPr>
          <w:rFonts w:asciiTheme="majorHAnsi" w:hAnsiTheme="majorHAnsi"/>
          <w:spacing w:val="-1"/>
          <w:sz w:val="18"/>
          <w:szCs w:val="18"/>
        </w:rPr>
        <w:t>L</w:t>
      </w:r>
      <w:r w:rsidRPr="008A408C">
        <w:rPr>
          <w:rFonts w:asciiTheme="majorHAnsi" w:hAnsiTheme="majorHAnsi"/>
          <w:sz w:val="18"/>
          <w:szCs w:val="18"/>
        </w:rPr>
        <w:t xml:space="preserve">E     </w:t>
      </w:r>
      <w:r w:rsidRPr="008A408C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Date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(i</w:t>
      </w:r>
      <w:r w:rsidRPr="008A408C">
        <w:rPr>
          <w:rFonts w:asciiTheme="majorHAnsi" w:hAnsiTheme="majorHAnsi"/>
          <w:spacing w:val="3"/>
          <w:sz w:val="18"/>
          <w:szCs w:val="18"/>
        </w:rPr>
        <w:t>.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.</w:t>
      </w:r>
      <w:r w:rsidRPr="008A408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3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2</w:t>
      </w:r>
      <w:r w:rsidRPr="008A408C">
        <w:rPr>
          <w:rFonts w:asciiTheme="majorHAnsi" w:hAnsiTheme="majorHAnsi"/>
          <w:spacing w:val="1"/>
          <w:sz w:val="18"/>
          <w:szCs w:val="18"/>
        </w:rPr>
        <w:t>0</w:t>
      </w:r>
      <w:r w:rsidRPr="008A408C">
        <w:rPr>
          <w:rFonts w:asciiTheme="majorHAnsi" w:hAnsiTheme="majorHAnsi"/>
          <w:spacing w:val="-4"/>
          <w:sz w:val="18"/>
          <w:szCs w:val="18"/>
        </w:rPr>
        <w:t>1</w:t>
      </w:r>
      <w:r w:rsidRPr="008A408C">
        <w:rPr>
          <w:rFonts w:asciiTheme="majorHAnsi" w:hAnsiTheme="majorHAnsi"/>
          <w:sz w:val="18"/>
          <w:szCs w:val="18"/>
        </w:rPr>
        <w:t>1</w:t>
      </w:r>
      <w:r w:rsidRPr="008A408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–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J</w:t>
      </w:r>
      <w:r w:rsidRPr="008A408C">
        <w:rPr>
          <w:rFonts w:asciiTheme="majorHAnsi" w:hAnsiTheme="majorHAnsi"/>
          <w:spacing w:val="3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1"/>
          <w:sz w:val="18"/>
          <w:szCs w:val="18"/>
        </w:rPr>
        <w:t xml:space="preserve"> 2</w:t>
      </w:r>
      <w:r w:rsidRPr="008A408C">
        <w:rPr>
          <w:rFonts w:asciiTheme="majorHAnsi" w:hAnsiTheme="majorHAnsi"/>
          <w:spacing w:val="3"/>
          <w:sz w:val="18"/>
          <w:szCs w:val="18"/>
        </w:rPr>
        <w:t>0</w:t>
      </w:r>
      <w:r w:rsidRPr="008A408C">
        <w:rPr>
          <w:rFonts w:asciiTheme="majorHAnsi" w:hAnsiTheme="majorHAnsi"/>
          <w:spacing w:val="1"/>
          <w:sz w:val="18"/>
          <w:szCs w:val="18"/>
        </w:rPr>
        <w:t>1</w:t>
      </w:r>
      <w:r w:rsidRPr="008A408C">
        <w:rPr>
          <w:rFonts w:asciiTheme="majorHAnsi" w:hAnsiTheme="majorHAnsi"/>
          <w:spacing w:val="3"/>
          <w:sz w:val="18"/>
          <w:szCs w:val="18"/>
        </w:rPr>
        <w:t>3</w:t>
      </w:r>
      <w:r w:rsidRPr="008A408C">
        <w:rPr>
          <w:rFonts w:asciiTheme="majorHAnsi" w:hAnsiTheme="majorHAnsi"/>
          <w:sz w:val="18"/>
          <w:szCs w:val="18"/>
        </w:rPr>
        <w:t xml:space="preserve">) </w:t>
      </w:r>
      <w:r w:rsidRPr="008A408C">
        <w:rPr>
          <w:rFonts w:asciiTheme="majorHAnsi" w:hAnsiTheme="majorHAnsi"/>
          <w:spacing w:val="2"/>
          <w:sz w:val="18"/>
          <w:szCs w:val="18"/>
        </w:rPr>
        <w:t>KE</w:t>
      </w:r>
      <w:r w:rsidRPr="008A408C">
        <w:rPr>
          <w:rFonts w:asciiTheme="majorHAnsi" w:hAnsiTheme="majorHAnsi"/>
          <w:sz w:val="18"/>
          <w:szCs w:val="18"/>
        </w:rPr>
        <w:t>Y</w:t>
      </w:r>
      <w:r w:rsidRPr="008A408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b/>
          <w:bCs/>
          <w:spacing w:val="5"/>
          <w:sz w:val="18"/>
          <w:szCs w:val="18"/>
        </w:rPr>
        <w:t>S</w:t>
      </w:r>
      <w:r w:rsidRPr="008A408C">
        <w:rPr>
          <w:rFonts w:asciiTheme="majorHAnsi" w:hAnsiTheme="majorHAnsi"/>
          <w:b/>
          <w:bCs/>
          <w:spacing w:val="2"/>
          <w:sz w:val="18"/>
          <w:szCs w:val="18"/>
        </w:rPr>
        <w:t>KI</w:t>
      </w:r>
      <w:r w:rsidRPr="008A408C">
        <w:rPr>
          <w:rFonts w:asciiTheme="majorHAnsi" w:hAnsiTheme="majorHAnsi"/>
          <w:b/>
          <w:bCs/>
          <w:spacing w:val="4"/>
          <w:sz w:val="18"/>
          <w:szCs w:val="18"/>
        </w:rPr>
        <w:t>L</w:t>
      </w:r>
      <w:r w:rsidRPr="008A408C">
        <w:rPr>
          <w:rFonts w:asciiTheme="majorHAnsi" w:hAnsiTheme="majorHAnsi"/>
          <w:b/>
          <w:bCs/>
          <w:spacing w:val="2"/>
          <w:sz w:val="18"/>
          <w:szCs w:val="18"/>
        </w:rPr>
        <w:t>L</w:t>
      </w:r>
      <w:r w:rsidRPr="008A408C">
        <w:rPr>
          <w:rFonts w:asciiTheme="majorHAnsi" w:hAnsiTheme="majorHAnsi"/>
          <w:b/>
          <w:bCs/>
          <w:sz w:val="18"/>
          <w:szCs w:val="18"/>
        </w:rPr>
        <w:t>S</w:t>
      </w:r>
      <w:r w:rsidRPr="008A408C">
        <w:rPr>
          <w:rFonts w:asciiTheme="majorHAnsi" w:hAnsiTheme="majorHAnsi"/>
          <w:b/>
          <w:bCs/>
          <w:spacing w:val="1"/>
          <w:sz w:val="18"/>
          <w:szCs w:val="18"/>
        </w:rPr>
        <w:t xml:space="preserve"> </w:t>
      </w:r>
      <w:r w:rsidRPr="008A408C">
        <w:rPr>
          <w:rFonts w:asciiTheme="majorHAnsi" w:hAnsiTheme="majorHAnsi"/>
          <w:b/>
          <w:bCs/>
          <w:spacing w:val="2"/>
          <w:sz w:val="18"/>
          <w:szCs w:val="18"/>
        </w:rPr>
        <w:t>A</w:t>
      </w:r>
      <w:r w:rsidRPr="008A408C">
        <w:rPr>
          <w:rFonts w:asciiTheme="majorHAnsi" w:hAnsiTheme="majorHAnsi"/>
          <w:b/>
          <w:bCs/>
          <w:spacing w:val="5"/>
          <w:sz w:val="18"/>
          <w:szCs w:val="18"/>
        </w:rPr>
        <w:t>N</w:t>
      </w:r>
      <w:r w:rsidRPr="008A408C">
        <w:rPr>
          <w:rFonts w:asciiTheme="majorHAnsi" w:hAnsiTheme="majorHAnsi"/>
          <w:b/>
          <w:bCs/>
          <w:sz w:val="18"/>
          <w:szCs w:val="18"/>
        </w:rPr>
        <w:t>D</w:t>
      </w:r>
      <w:r w:rsidRPr="008A408C">
        <w:rPr>
          <w:rFonts w:asciiTheme="majorHAnsi" w:hAnsiTheme="majorHAnsi"/>
          <w:b/>
          <w:bCs/>
          <w:spacing w:val="1"/>
          <w:sz w:val="18"/>
          <w:szCs w:val="18"/>
        </w:rPr>
        <w:t xml:space="preserve"> </w:t>
      </w:r>
      <w:r w:rsidRPr="008A408C">
        <w:rPr>
          <w:rFonts w:asciiTheme="majorHAnsi" w:hAnsiTheme="majorHAnsi"/>
          <w:b/>
          <w:bCs/>
          <w:spacing w:val="3"/>
          <w:sz w:val="18"/>
          <w:szCs w:val="18"/>
        </w:rPr>
        <w:t>C</w:t>
      </w:r>
      <w:r w:rsidRPr="008A408C">
        <w:rPr>
          <w:rFonts w:asciiTheme="majorHAnsi" w:hAnsiTheme="majorHAnsi"/>
          <w:b/>
          <w:bCs/>
          <w:spacing w:val="5"/>
          <w:sz w:val="18"/>
          <w:szCs w:val="18"/>
        </w:rPr>
        <w:t>O</w:t>
      </w:r>
      <w:r w:rsidRPr="008A408C">
        <w:rPr>
          <w:rFonts w:asciiTheme="majorHAnsi" w:hAnsiTheme="majorHAnsi"/>
          <w:b/>
          <w:bCs/>
          <w:spacing w:val="2"/>
          <w:sz w:val="18"/>
          <w:szCs w:val="18"/>
        </w:rPr>
        <w:t>M</w:t>
      </w:r>
      <w:r w:rsidRPr="008A408C">
        <w:rPr>
          <w:rFonts w:asciiTheme="majorHAnsi" w:hAnsiTheme="majorHAnsi"/>
          <w:b/>
          <w:bCs/>
          <w:spacing w:val="5"/>
          <w:sz w:val="18"/>
          <w:szCs w:val="18"/>
        </w:rPr>
        <w:t>P</w:t>
      </w:r>
      <w:r w:rsidRPr="008A408C">
        <w:rPr>
          <w:rFonts w:asciiTheme="majorHAnsi" w:hAnsiTheme="majorHAnsi"/>
          <w:b/>
          <w:bCs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b/>
          <w:bCs/>
          <w:spacing w:val="2"/>
          <w:sz w:val="18"/>
          <w:szCs w:val="18"/>
        </w:rPr>
        <w:t>TE</w:t>
      </w:r>
      <w:r w:rsidRPr="008A408C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8A408C">
        <w:rPr>
          <w:rFonts w:asciiTheme="majorHAnsi" w:hAnsiTheme="majorHAnsi"/>
          <w:b/>
          <w:bCs/>
          <w:spacing w:val="5"/>
          <w:sz w:val="18"/>
          <w:szCs w:val="18"/>
        </w:rPr>
        <w:t>C</w:t>
      </w:r>
      <w:r w:rsidRPr="008A408C">
        <w:rPr>
          <w:rFonts w:asciiTheme="majorHAnsi" w:hAnsiTheme="majorHAnsi"/>
          <w:b/>
          <w:bCs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b/>
          <w:bCs/>
          <w:spacing w:val="4"/>
          <w:sz w:val="18"/>
          <w:szCs w:val="18"/>
        </w:rPr>
        <w:t>E</w:t>
      </w:r>
      <w:r w:rsidRPr="008A408C">
        <w:rPr>
          <w:rFonts w:asciiTheme="majorHAnsi" w:hAnsiTheme="majorHAnsi"/>
          <w:b/>
          <w:bCs/>
          <w:sz w:val="18"/>
          <w:szCs w:val="18"/>
        </w:rPr>
        <w:t>S</w:t>
      </w:r>
    </w:p>
    <w:p w14:paraId="4CB644C9" w14:textId="77777777" w:rsidR="0026499F" w:rsidRPr="008A408C" w:rsidRDefault="008A408C">
      <w:pPr>
        <w:spacing w:before="92" w:line="271" w:lineRule="auto"/>
        <w:ind w:left="171" w:right="586" w:hanging="171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8A408C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P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tting</w:t>
      </w:r>
      <w:r w:rsidRPr="008A408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g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-1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er</w:t>
      </w:r>
      <w:r w:rsidRPr="008A408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4"/>
          <w:sz w:val="18"/>
          <w:szCs w:val="18"/>
        </w:rPr>
        <w:t>m</w:t>
      </w:r>
      <w:r w:rsidRPr="008A408C">
        <w:rPr>
          <w:rFonts w:asciiTheme="majorHAnsi" w:hAnsiTheme="majorHAnsi"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g</w:t>
      </w:r>
      <w:r w:rsidRPr="008A408C">
        <w:rPr>
          <w:rFonts w:asciiTheme="majorHAnsi" w:hAnsiTheme="majorHAnsi"/>
          <w:spacing w:val="3"/>
          <w:sz w:val="18"/>
          <w:szCs w:val="18"/>
        </w:rPr>
        <w:t>e</w:t>
      </w:r>
      <w:r w:rsidRPr="008A408C">
        <w:rPr>
          <w:rFonts w:asciiTheme="majorHAnsi" w:hAnsiTheme="majorHAnsi"/>
          <w:spacing w:val="-4"/>
          <w:sz w:val="18"/>
          <w:szCs w:val="18"/>
        </w:rPr>
        <w:t>m</w:t>
      </w:r>
      <w:r w:rsidRPr="008A408C">
        <w:rPr>
          <w:rFonts w:asciiTheme="majorHAnsi" w:hAnsiTheme="majorHAnsi"/>
          <w:spacing w:val="3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te</w:t>
      </w:r>
      <w:r w:rsidRPr="008A408C">
        <w:rPr>
          <w:rFonts w:asciiTheme="majorHAnsi" w:hAnsiTheme="majorHAnsi"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>m</w:t>
      </w:r>
      <w:r w:rsidRPr="008A408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-1"/>
          <w:sz w:val="18"/>
          <w:szCs w:val="18"/>
        </w:rPr>
        <w:t>h</w:t>
      </w:r>
      <w:r w:rsidRPr="008A408C">
        <w:rPr>
          <w:rFonts w:asciiTheme="majorHAnsi" w:hAnsiTheme="majorHAnsi"/>
          <w:sz w:val="18"/>
          <w:szCs w:val="18"/>
        </w:rPr>
        <w:t>at</w:t>
      </w:r>
      <w:r w:rsidRPr="008A408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is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4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mm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z w:val="18"/>
          <w:szCs w:val="18"/>
        </w:rPr>
        <w:t>tted</w:t>
      </w:r>
      <w:r w:rsidRPr="008A408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to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pacing w:val="8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g</w:t>
      </w: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pacing w:val="-4"/>
          <w:sz w:val="18"/>
          <w:szCs w:val="18"/>
        </w:rPr>
        <w:t>y</w:t>
      </w:r>
      <w:r w:rsidRPr="008A408C">
        <w:rPr>
          <w:rFonts w:asciiTheme="majorHAnsi" w:hAnsiTheme="majorHAnsi"/>
          <w:sz w:val="18"/>
          <w:szCs w:val="18"/>
        </w:rPr>
        <w:t>,</w:t>
      </w:r>
      <w:r w:rsidRPr="008A408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q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sz w:val="18"/>
          <w:szCs w:val="18"/>
        </w:rPr>
        <w:t>li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y</w:t>
      </w:r>
      <w:r w:rsidRPr="008A408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d c</w:t>
      </w:r>
      <w:r w:rsidRPr="008A408C">
        <w:rPr>
          <w:rFonts w:asciiTheme="majorHAnsi" w:hAnsiTheme="majorHAnsi"/>
          <w:spacing w:val="-1"/>
          <w:sz w:val="18"/>
          <w:szCs w:val="18"/>
        </w:rPr>
        <w:t>us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m</w:t>
      </w:r>
      <w:r w:rsidRPr="008A408C">
        <w:rPr>
          <w:rFonts w:asciiTheme="majorHAnsi" w:hAnsiTheme="majorHAnsi"/>
          <w:sz w:val="18"/>
          <w:szCs w:val="18"/>
        </w:rPr>
        <w:t>er</w:t>
      </w:r>
      <w:r w:rsidRPr="008A408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ati</w:t>
      </w:r>
      <w:r w:rsidRPr="008A408C">
        <w:rPr>
          <w:rFonts w:asciiTheme="majorHAnsi" w:hAnsiTheme="majorHAnsi"/>
          <w:spacing w:val="2"/>
          <w:sz w:val="18"/>
          <w:szCs w:val="18"/>
        </w:rPr>
        <w:t>s</w:t>
      </w:r>
      <w:r w:rsidRPr="008A408C">
        <w:rPr>
          <w:rFonts w:asciiTheme="majorHAnsi" w:hAnsiTheme="majorHAnsi"/>
          <w:spacing w:val="-2"/>
          <w:sz w:val="18"/>
          <w:szCs w:val="18"/>
        </w:rPr>
        <w:t>f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1"/>
          <w:sz w:val="18"/>
          <w:szCs w:val="18"/>
        </w:rPr>
        <w:t>c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.</w:t>
      </w:r>
    </w:p>
    <w:p w14:paraId="0779AFDC" w14:textId="77777777" w:rsidR="0026499F" w:rsidRPr="008A408C" w:rsidRDefault="008A408C">
      <w:pPr>
        <w:spacing w:line="220" w:lineRule="exact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8A408C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2"/>
          <w:sz w:val="18"/>
          <w:szCs w:val="18"/>
        </w:rPr>
        <w:t>A</w:t>
      </w:r>
      <w:r w:rsidRPr="008A408C">
        <w:rPr>
          <w:rFonts w:asciiTheme="majorHAnsi" w:hAnsiTheme="majorHAnsi"/>
          <w:spacing w:val="1"/>
          <w:sz w:val="18"/>
          <w:szCs w:val="18"/>
        </w:rPr>
        <w:t>b</w:t>
      </w:r>
      <w:r w:rsidRPr="008A408C">
        <w:rPr>
          <w:rFonts w:asciiTheme="majorHAnsi" w:hAnsiTheme="majorHAnsi"/>
          <w:sz w:val="18"/>
          <w:szCs w:val="18"/>
        </w:rPr>
        <w:t>ili</w:t>
      </w:r>
      <w:r w:rsidRPr="008A408C">
        <w:rPr>
          <w:rFonts w:asciiTheme="majorHAnsi" w:hAnsiTheme="majorHAnsi"/>
          <w:spacing w:val="1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y</w:t>
      </w:r>
      <w:r w:rsidRPr="008A408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to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h</w:t>
      </w:r>
      <w:r w:rsidRPr="008A408C">
        <w:rPr>
          <w:rFonts w:asciiTheme="majorHAnsi" w:hAnsiTheme="majorHAnsi"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pacing w:val="1"/>
          <w:sz w:val="18"/>
          <w:szCs w:val="18"/>
        </w:rPr>
        <w:t>d</w:t>
      </w:r>
      <w:r w:rsidRPr="008A408C">
        <w:rPr>
          <w:rFonts w:asciiTheme="majorHAnsi" w:hAnsiTheme="majorHAnsi"/>
          <w:sz w:val="18"/>
          <w:szCs w:val="18"/>
        </w:rPr>
        <w:t>le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mu</w:t>
      </w:r>
      <w:r w:rsidRPr="008A408C">
        <w:rPr>
          <w:rFonts w:asciiTheme="majorHAnsi" w:hAnsiTheme="majorHAnsi"/>
          <w:sz w:val="18"/>
          <w:szCs w:val="18"/>
        </w:rPr>
        <w:t>l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1"/>
          <w:sz w:val="18"/>
          <w:szCs w:val="18"/>
        </w:rPr>
        <w:t>p</w:t>
      </w:r>
      <w:r w:rsidRPr="008A408C">
        <w:rPr>
          <w:rFonts w:asciiTheme="majorHAnsi" w:hAnsiTheme="majorHAnsi"/>
          <w:sz w:val="18"/>
          <w:szCs w:val="18"/>
        </w:rPr>
        <w:t>le</w:t>
      </w:r>
      <w:r w:rsidRPr="008A408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tasks</w:t>
      </w:r>
      <w:r w:rsidRPr="008A408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1"/>
          <w:sz w:val="18"/>
          <w:szCs w:val="18"/>
        </w:rPr>
        <w:t>oord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ati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f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2"/>
          <w:sz w:val="18"/>
          <w:szCs w:val="18"/>
        </w:rPr>
        <w:t>w</w:t>
      </w:r>
      <w:r w:rsidRPr="008A408C">
        <w:rPr>
          <w:rFonts w:asciiTheme="majorHAnsi" w:hAnsiTheme="majorHAnsi"/>
          <w:spacing w:val="1"/>
          <w:sz w:val="18"/>
          <w:szCs w:val="18"/>
        </w:rPr>
        <w:t>or</w:t>
      </w:r>
      <w:r w:rsidRPr="008A408C">
        <w:rPr>
          <w:rFonts w:asciiTheme="majorHAnsi" w:hAnsiTheme="majorHAnsi"/>
          <w:sz w:val="18"/>
          <w:szCs w:val="18"/>
        </w:rPr>
        <w:t>k</w:t>
      </w:r>
      <w:r w:rsidRPr="008A408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1"/>
          <w:sz w:val="18"/>
          <w:szCs w:val="18"/>
        </w:rPr>
        <w:t>r</w:t>
      </w:r>
      <w:r w:rsidRPr="008A408C">
        <w:rPr>
          <w:rFonts w:asciiTheme="majorHAnsi" w:hAnsiTheme="majorHAnsi"/>
          <w:spacing w:val="3"/>
          <w:sz w:val="18"/>
          <w:szCs w:val="18"/>
        </w:rPr>
        <w:t>e</w:t>
      </w:r>
      <w:r w:rsidRPr="008A408C">
        <w:rPr>
          <w:rFonts w:asciiTheme="majorHAnsi" w:hAnsiTheme="majorHAnsi"/>
          <w:spacing w:val="-2"/>
          <w:sz w:val="18"/>
          <w:szCs w:val="18"/>
        </w:rPr>
        <w:t>w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4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pacing w:val="1"/>
          <w:sz w:val="18"/>
          <w:szCs w:val="18"/>
        </w:rPr>
        <w:t>rr</w:t>
      </w:r>
      <w:r w:rsidRPr="008A408C">
        <w:rPr>
          <w:rFonts w:asciiTheme="majorHAnsi" w:hAnsiTheme="majorHAnsi"/>
          <w:spacing w:val="3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2"/>
          <w:sz w:val="18"/>
          <w:szCs w:val="18"/>
        </w:rPr>
        <w:t>l</w:t>
      </w:r>
      <w:r w:rsidRPr="008A408C">
        <w:rPr>
          <w:rFonts w:asciiTheme="majorHAnsi" w:hAnsiTheme="majorHAnsi"/>
          <w:spacing w:val="-4"/>
          <w:sz w:val="18"/>
          <w:szCs w:val="18"/>
        </w:rPr>
        <w:t>y</w:t>
      </w:r>
      <w:r w:rsidRPr="008A408C">
        <w:rPr>
          <w:rFonts w:asciiTheme="majorHAnsi" w:hAnsiTheme="majorHAnsi"/>
          <w:sz w:val="18"/>
          <w:szCs w:val="18"/>
        </w:rPr>
        <w:t>.</w:t>
      </w:r>
    </w:p>
    <w:p w14:paraId="625C406B" w14:textId="77777777" w:rsidR="0026499F" w:rsidRPr="008A408C" w:rsidRDefault="008A408C">
      <w:pPr>
        <w:spacing w:before="16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8A408C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Us</w:t>
      </w:r>
      <w:r w:rsidRPr="008A408C">
        <w:rPr>
          <w:rFonts w:asciiTheme="majorHAnsi" w:hAnsiTheme="majorHAnsi"/>
          <w:spacing w:val="-1"/>
          <w:sz w:val="18"/>
          <w:szCs w:val="18"/>
        </w:rPr>
        <w:t>i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pacing w:val="1"/>
          <w:sz w:val="18"/>
          <w:szCs w:val="18"/>
        </w:rPr>
        <w:t>p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c</w:t>
      </w:r>
      <w:r w:rsidRPr="008A408C">
        <w:rPr>
          <w:rFonts w:asciiTheme="majorHAnsi" w:hAnsiTheme="majorHAnsi"/>
          <w:sz w:val="18"/>
          <w:szCs w:val="18"/>
        </w:rPr>
        <w:t>ial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con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tr</w:t>
      </w:r>
      <w:r w:rsidRPr="008A408C">
        <w:rPr>
          <w:rFonts w:asciiTheme="majorHAnsi" w:hAnsiTheme="majorHAnsi"/>
          <w:spacing w:val="-1"/>
          <w:sz w:val="18"/>
          <w:szCs w:val="18"/>
        </w:rPr>
        <w:t>u</w:t>
      </w: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n</w:t>
      </w:r>
      <w:r w:rsidRPr="008A408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m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pacing w:val="3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g</w:t>
      </w:r>
      <w:r w:rsidRPr="008A408C">
        <w:rPr>
          <w:rFonts w:asciiTheme="majorHAnsi" w:hAnsiTheme="majorHAnsi"/>
          <w:spacing w:val="3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m</w:t>
      </w:r>
      <w:r w:rsidRPr="008A408C">
        <w:rPr>
          <w:rFonts w:asciiTheme="majorHAnsi" w:hAnsiTheme="majorHAnsi"/>
          <w:spacing w:val="3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c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-4"/>
          <w:sz w:val="18"/>
          <w:szCs w:val="18"/>
        </w:rPr>
        <w:t>m</w:t>
      </w:r>
      <w:r w:rsidRPr="008A408C">
        <w:rPr>
          <w:rFonts w:asciiTheme="majorHAnsi" w:hAnsiTheme="majorHAnsi"/>
          <w:spacing w:val="1"/>
          <w:sz w:val="18"/>
          <w:szCs w:val="18"/>
        </w:rPr>
        <w:t>pu</w:t>
      </w:r>
      <w:r w:rsidRPr="008A408C">
        <w:rPr>
          <w:rFonts w:asciiTheme="majorHAnsi" w:hAnsiTheme="majorHAnsi"/>
          <w:sz w:val="18"/>
          <w:szCs w:val="18"/>
        </w:rPr>
        <w:t>ter</w:t>
      </w:r>
      <w:r w:rsidRPr="008A408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1"/>
          <w:sz w:val="18"/>
          <w:szCs w:val="18"/>
        </w:rPr>
        <w:t>pp</w:t>
      </w:r>
      <w:r w:rsidRPr="008A408C">
        <w:rPr>
          <w:rFonts w:asciiTheme="majorHAnsi" w:hAnsiTheme="majorHAnsi"/>
          <w:sz w:val="18"/>
          <w:szCs w:val="18"/>
        </w:rPr>
        <w:t>licati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ns</w:t>
      </w:r>
      <w:r w:rsidRPr="008A408C">
        <w:rPr>
          <w:rFonts w:asciiTheme="majorHAnsi" w:hAnsiTheme="majorHAnsi"/>
          <w:sz w:val="18"/>
          <w:szCs w:val="18"/>
        </w:rPr>
        <w:t>.</w:t>
      </w:r>
    </w:p>
    <w:p w14:paraId="08203D3D" w14:textId="77777777" w:rsidR="0026499F" w:rsidRPr="008A408C" w:rsidRDefault="008A408C">
      <w:pPr>
        <w:spacing w:before="18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8A408C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Id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tif</w:t>
      </w:r>
      <w:r w:rsidRPr="008A408C">
        <w:rPr>
          <w:rFonts w:asciiTheme="majorHAnsi" w:hAnsiTheme="majorHAnsi"/>
          <w:spacing w:val="-1"/>
          <w:sz w:val="18"/>
          <w:szCs w:val="18"/>
        </w:rPr>
        <w:t>y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ta</w:t>
      </w:r>
      <w:r w:rsidRPr="008A408C">
        <w:rPr>
          <w:rFonts w:asciiTheme="majorHAnsi" w:hAnsiTheme="majorHAnsi"/>
          <w:spacing w:val="1"/>
          <w:sz w:val="18"/>
          <w:szCs w:val="18"/>
        </w:rPr>
        <w:t>f</w:t>
      </w:r>
      <w:r w:rsidRPr="008A408C">
        <w:rPr>
          <w:rFonts w:asciiTheme="majorHAnsi" w:hAnsiTheme="majorHAnsi"/>
          <w:sz w:val="18"/>
          <w:szCs w:val="18"/>
        </w:rPr>
        <w:t>f</w:t>
      </w:r>
      <w:r w:rsidRPr="008A408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d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v</w:t>
      </w:r>
      <w:r w:rsidRPr="008A408C">
        <w:rPr>
          <w:rFonts w:asciiTheme="majorHAnsi" w:hAnsiTheme="majorHAnsi"/>
          <w:spacing w:val="3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l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pacing w:val="3"/>
          <w:sz w:val="18"/>
          <w:szCs w:val="18"/>
        </w:rPr>
        <w:t>p</w:t>
      </w:r>
      <w:r w:rsidRPr="008A408C">
        <w:rPr>
          <w:rFonts w:asciiTheme="majorHAnsi" w:hAnsiTheme="majorHAnsi"/>
          <w:spacing w:val="-4"/>
          <w:sz w:val="18"/>
          <w:szCs w:val="18"/>
        </w:rPr>
        <w:t>m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trai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g</w:t>
      </w:r>
      <w:r w:rsidRPr="008A408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ed</w:t>
      </w:r>
      <w:r w:rsidRPr="008A408C">
        <w:rPr>
          <w:rFonts w:asciiTheme="majorHAnsi" w:hAnsiTheme="majorHAnsi"/>
          <w:sz w:val="18"/>
          <w:szCs w:val="18"/>
        </w:rPr>
        <w:t>.</w:t>
      </w:r>
    </w:p>
    <w:p w14:paraId="57DA0402" w14:textId="77777777" w:rsidR="0026499F" w:rsidRPr="008A408C" w:rsidRDefault="008A408C">
      <w:pPr>
        <w:spacing w:before="16"/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8A408C">
        <w:rPr>
          <w:rFonts w:asciiTheme="majorHAnsi" w:eastAsia="Segoe MDL2 Assets" w:hAnsiTheme="majorHAnsi" w:cs="Segoe MDL2 Assets"/>
          <w:spacing w:val="6"/>
          <w:w w:val="45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un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-1"/>
          <w:sz w:val="18"/>
          <w:szCs w:val="18"/>
        </w:rPr>
        <w:t xml:space="preserve"> kn</w:t>
      </w:r>
      <w:r w:rsidRPr="008A408C">
        <w:rPr>
          <w:rFonts w:asciiTheme="majorHAnsi" w:hAnsiTheme="majorHAnsi"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spacing w:val="-2"/>
          <w:sz w:val="18"/>
          <w:szCs w:val="18"/>
        </w:rPr>
        <w:t>w</w:t>
      </w:r>
      <w:r w:rsidRPr="008A408C">
        <w:rPr>
          <w:rFonts w:asciiTheme="majorHAnsi" w:hAnsiTheme="majorHAnsi"/>
          <w:sz w:val="18"/>
          <w:szCs w:val="18"/>
        </w:rPr>
        <w:t>le</w:t>
      </w:r>
      <w:r w:rsidRPr="008A408C">
        <w:rPr>
          <w:rFonts w:asciiTheme="majorHAnsi" w:hAnsiTheme="majorHAnsi"/>
          <w:spacing w:val="4"/>
          <w:sz w:val="18"/>
          <w:szCs w:val="18"/>
        </w:rPr>
        <w:t>d</w:t>
      </w:r>
      <w:r w:rsidRPr="008A408C">
        <w:rPr>
          <w:rFonts w:asciiTheme="majorHAnsi" w:hAnsiTheme="majorHAnsi"/>
          <w:spacing w:val="-1"/>
          <w:sz w:val="18"/>
          <w:szCs w:val="18"/>
        </w:rPr>
        <w:t>g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z w:val="18"/>
          <w:szCs w:val="18"/>
        </w:rPr>
        <w:t>f</w:t>
      </w:r>
      <w:r w:rsidRPr="008A408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qu</w:t>
      </w:r>
      <w:r w:rsidRPr="008A408C">
        <w:rPr>
          <w:rFonts w:asciiTheme="majorHAnsi" w:hAnsiTheme="majorHAnsi"/>
          <w:sz w:val="18"/>
          <w:szCs w:val="18"/>
        </w:rPr>
        <w:t>al</w:t>
      </w:r>
      <w:r w:rsidRPr="008A408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3"/>
          <w:sz w:val="18"/>
          <w:szCs w:val="18"/>
        </w:rPr>
        <w:t>e</w:t>
      </w:r>
      <w:r w:rsidRPr="008A408C">
        <w:rPr>
          <w:rFonts w:asciiTheme="majorHAnsi" w:hAnsiTheme="majorHAnsi"/>
          <w:spacing w:val="1"/>
          <w:sz w:val="18"/>
          <w:szCs w:val="18"/>
        </w:rPr>
        <w:t>mp</w:t>
      </w:r>
      <w:r w:rsidRPr="008A408C">
        <w:rPr>
          <w:rFonts w:asciiTheme="majorHAnsi" w:hAnsiTheme="majorHAnsi"/>
          <w:sz w:val="18"/>
          <w:szCs w:val="18"/>
        </w:rPr>
        <w:t>l</w:t>
      </w:r>
      <w:r w:rsidRPr="008A408C">
        <w:rPr>
          <w:rFonts w:asciiTheme="majorHAnsi" w:hAnsiTheme="majorHAnsi"/>
          <w:spacing w:val="1"/>
          <w:sz w:val="18"/>
          <w:szCs w:val="18"/>
        </w:rPr>
        <w:t>o</w:t>
      </w:r>
      <w:r w:rsidRPr="008A408C">
        <w:rPr>
          <w:rFonts w:asciiTheme="majorHAnsi" w:hAnsiTheme="majorHAnsi"/>
          <w:spacing w:val="-1"/>
          <w:sz w:val="18"/>
          <w:szCs w:val="18"/>
        </w:rPr>
        <w:t>ym</w:t>
      </w:r>
      <w:r w:rsidRPr="008A408C">
        <w:rPr>
          <w:rFonts w:asciiTheme="majorHAnsi" w:hAnsiTheme="majorHAnsi"/>
          <w:spacing w:val="3"/>
          <w:sz w:val="18"/>
          <w:szCs w:val="18"/>
        </w:rPr>
        <w:t>e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oppor</w:t>
      </w:r>
      <w:r w:rsidRPr="008A408C">
        <w:rPr>
          <w:rFonts w:asciiTheme="majorHAnsi" w:hAnsiTheme="majorHAnsi"/>
          <w:sz w:val="18"/>
          <w:szCs w:val="18"/>
        </w:rPr>
        <w:t>t</w:t>
      </w:r>
      <w:r w:rsidRPr="008A408C">
        <w:rPr>
          <w:rFonts w:asciiTheme="majorHAnsi" w:hAnsiTheme="majorHAnsi"/>
          <w:spacing w:val="-1"/>
          <w:sz w:val="18"/>
          <w:szCs w:val="18"/>
        </w:rPr>
        <w:t>un</w:t>
      </w:r>
      <w:r w:rsidRPr="008A408C">
        <w:rPr>
          <w:rFonts w:asciiTheme="majorHAnsi" w:hAnsiTheme="majorHAnsi"/>
          <w:sz w:val="18"/>
          <w:szCs w:val="18"/>
        </w:rPr>
        <w:t>i</w:t>
      </w:r>
      <w:r w:rsidRPr="008A408C">
        <w:rPr>
          <w:rFonts w:asciiTheme="majorHAnsi" w:hAnsiTheme="majorHAnsi"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sz w:val="18"/>
          <w:szCs w:val="18"/>
        </w:rPr>
        <w:t>y</w:t>
      </w:r>
      <w:r w:rsidRPr="008A408C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po</w:t>
      </w:r>
      <w:r w:rsidRPr="008A408C">
        <w:rPr>
          <w:rFonts w:asciiTheme="majorHAnsi" w:hAnsiTheme="majorHAnsi"/>
          <w:sz w:val="18"/>
          <w:szCs w:val="18"/>
        </w:rPr>
        <w:t>lici</w:t>
      </w:r>
      <w:r w:rsidRPr="008A408C">
        <w:rPr>
          <w:rFonts w:asciiTheme="majorHAnsi" w:hAnsiTheme="majorHAnsi"/>
          <w:spacing w:val="2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-1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d</w:t>
      </w:r>
      <w:r w:rsidRPr="008A408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"/>
          <w:sz w:val="18"/>
          <w:szCs w:val="18"/>
        </w:rPr>
        <w:t>pr</w:t>
      </w:r>
      <w:r w:rsidRPr="008A408C">
        <w:rPr>
          <w:rFonts w:asciiTheme="majorHAnsi" w:hAnsiTheme="majorHAnsi"/>
          <w:sz w:val="18"/>
          <w:szCs w:val="18"/>
        </w:rPr>
        <w:t>a</w:t>
      </w:r>
      <w:r w:rsidRPr="008A408C">
        <w:rPr>
          <w:rFonts w:asciiTheme="majorHAnsi" w:hAnsiTheme="majorHAnsi"/>
          <w:spacing w:val="1"/>
          <w:sz w:val="18"/>
          <w:szCs w:val="18"/>
        </w:rPr>
        <w:t>c</w:t>
      </w:r>
      <w:r w:rsidRPr="008A408C">
        <w:rPr>
          <w:rFonts w:asciiTheme="majorHAnsi" w:hAnsiTheme="majorHAnsi"/>
          <w:sz w:val="18"/>
          <w:szCs w:val="18"/>
        </w:rPr>
        <w:t>tice</w:t>
      </w:r>
      <w:r w:rsidRPr="008A408C">
        <w:rPr>
          <w:rFonts w:asciiTheme="majorHAnsi" w:hAnsiTheme="majorHAnsi"/>
          <w:spacing w:val="5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.</w:t>
      </w:r>
    </w:p>
    <w:p w14:paraId="61D89911" w14:textId="77777777" w:rsidR="0026499F" w:rsidRPr="008A408C" w:rsidRDefault="0026499F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D7500EF" w14:textId="77777777" w:rsidR="0026499F" w:rsidRPr="008A408C" w:rsidRDefault="0026499F">
      <w:pPr>
        <w:spacing w:before="15" w:line="200" w:lineRule="exact"/>
        <w:rPr>
          <w:rFonts w:asciiTheme="majorHAnsi" w:hAnsiTheme="majorHAnsi"/>
          <w:sz w:val="18"/>
          <w:szCs w:val="18"/>
        </w:rPr>
      </w:pPr>
    </w:p>
    <w:p w14:paraId="1CB1AFE9" w14:textId="77777777" w:rsidR="0026499F" w:rsidRPr="008A408C" w:rsidRDefault="008A408C">
      <w:pPr>
        <w:rPr>
          <w:rFonts w:asciiTheme="majorHAnsi" w:hAnsiTheme="majorHAnsi"/>
          <w:b/>
          <w:bCs/>
          <w:sz w:val="18"/>
          <w:szCs w:val="18"/>
        </w:rPr>
      </w:pPr>
      <w:r w:rsidRPr="008A408C">
        <w:rPr>
          <w:rFonts w:asciiTheme="majorHAnsi" w:hAnsiTheme="majorHAnsi"/>
          <w:b/>
          <w:bCs/>
          <w:spacing w:val="5"/>
          <w:sz w:val="18"/>
          <w:szCs w:val="18"/>
        </w:rPr>
        <w:t>ACAD</w:t>
      </w:r>
      <w:r w:rsidRPr="008A408C">
        <w:rPr>
          <w:rFonts w:asciiTheme="majorHAnsi" w:hAnsiTheme="majorHAnsi"/>
          <w:b/>
          <w:bCs/>
          <w:spacing w:val="4"/>
          <w:sz w:val="18"/>
          <w:szCs w:val="18"/>
        </w:rPr>
        <w:t>EM</w:t>
      </w:r>
      <w:r w:rsidRPr="008A408C">
        <w:rPr>
          <w:rFonts w:asciiTheme="majorHAnsi" w:hAnsiTheme="majorHAnsi"/>
          <w:b/>
          <w:bCs/>
          <w:spacing w:val="2"/>
          <w:sz w:val="18"/>
          <w:szCs w:val="18"/>
        </w:rPr>
        <w:t>I</w:t>
      </w:r>
      <w:r w:rsidRPr="008A408C">
        <w:rPr>
          <w:rFonts w:asciiTheme="majorHAnsi" w:hAnsiTheme="majorHAnsi"/>
          <w:b/>
          <w:bCs/>
          <w:sz w:val="18"/>
          <w:szCs w:val="18"/>
        </w:rPr>
        <w:t xml:space="preserve">C </w:t>
      </w:r>
      <w:r w:rsidRPr="008A408C">
        <w:rPr>
          <w:rFonts w:asciiTheme="majorHAnsi" w:hAnsiTheme="majorHAnsi"/>
          <w:b/>
          <w:bCs/>
          <w:spacing w:val="5"/>
          <w:sz w:val="18"/>
          <w:szCs w:val="18"/>
        </w:rPr>
        <w:t>QUA</w:t>
      </w:r>
      <w:r w:rsidRPr="008A408C">
        <w:rPr>
          <w:rFonts w:asciiTheme="majorHAnsi" w:hAnsiTheme="majorHAnsi"/>
          <w:b/>
          <w:bCs/>
          <w:spacing w:val="2"/>
          <w:sz w:val="18"/>
          <w:szCs w:val="18"/>
        </w:rPr>
        <w:t>L</w:t>
      </w:r>
      <w:r w:rsidRPr="008A408C">
        <w:rPr>
          <w:rFonts w:asciiTheme="majorHAnsi" w:hAnsiTheme="majorHAnsi"/>
          <w:b/>
          <w:bCs/>
          <w:spacing w:val="4"/>
          <w:sz w:val="18"/>
          <w:szCs w:val="18"/>
        </w:rPr>
        <w:t>I</w:t>
      </w:r>
      <w:r w:rsidRPr="008A408C">
        <w:rPr>
          <w:rFonts w:asciiTheme="majorHAnsi" w:hAnsiTheme="majorHAnsi"/>
          <w:b/>
          <w:bCs/>
          <w:spacing w:val="2"/>
          <w:sz w:val="18"/>
          <w:szCs w:val="18"/>
        </w:rPr>
        <w:t>FI</w:t>
      </w:r>
      <w:r w:rsidRPr="008A408C">
        <w:rPr>
          <w:rFonts w:asciiTheme="majorHAnsi" w:hAnsiTheme="majorHAnsi"/>
          <w:b/>
          <w:bCs/>
          <w:spacing w:val="5"/>
          <w:sz w:val="18"/>
          <w:szCs w:val="18"/>
        </w:rPr>
        <w:t>C</w:t>
      </w:r>
      <w:r w:rsidRPr="008A408C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8A408C">
        <w:rPr>
          <w:rFonts w:asciiTheme="majorHAnsi" w:hAnsiTheme="majorHAnsi"/>
          <w:b/>
          <w:bCs/>
          <w:spacing w:val="4"/>
          <w:sz w:val="18"/>
          <w:szCs w:val="18"/>
        </w:rPr>
        <w:t>TI</w:t>
      </w:r>
      <w:r w:rsidRPr="008A408C">
        <w:rPr>
          <w:rFonts w:asciiTheme="majorHAnsi" w:hAnsiTheme="majorHAnsi"/>
          <w:b/>
          <w:bCs/>
          <w:spacing w:val="5"/>
          <w:sz w:val="18"/>
          <w:szCs w:val="18"/>
        </w:rPr>
        <w:t>ON</w:t>
      </w:r>
      <w:r w:rsidRPr="008A408C">
        <w:rPr>
          <w:rFonts w:asciiTheme="majorHAnsi" w:hAnsiTheme="majorHAnsi"/>
          <w:b/>
          <w:bCs/>
          <w:sz w:val="18"/>
          <w:szCs w:val="18"/>
        </w:rPr>
        <w:t>S</w:t>
      </w:r>
    </w:p>
    <w:p w14:paraId="67B64460" w14:textId="77777777" w:rsidR="0026499F" w:rsidRPr="008A408C" w:rsidRDefault="0026499F">
      <w:pPr>
        <w:spacing w:before="3" w:line="220" w:lineRule="exact"/>
        <w:rPr>
          <w:rFonts w:asciiTheme="majorHAnsi" w:hAnsiTheme="majorHAnsi"/>
          <w:sz w:val="18"/>
          <w:szCs w:val="18"/>
        </w:rPr>
      </w:pPr>
    </w:p>
    <w:p w14:paraId="566A02B2" w14:textId="77777777" w:rsidR="0026499F" w:rsidRPr="008A408C" w:rsidRDefault="008A408C">
      <w:pPr>
        <w:rPr>
          <w:rFonts w:asciiTheme="majorHAnsi" w:hAnsiTheme="majorHAnsi"/>
          <w:sz w:val="18"/>
          <w:szCs w:val="18"/>
        </w:rPr>
      </w:pPr>
      <w:r w:rsidRPr="008A408C">
        <w:rPr>
          <w:rFonts w:asciiTheme="majorHAnsi" w:hAnsiTheme="majorHAnsi"/>
          <w:b/>
          <w:spacing w:val="2"/>
          <w:sz w:val="18"/>
          <w:szCs w:val="18"/>
        </w:rPr>
        <w:t>Nun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ea</w:t>
      </w:r>
      <w:r w:rsidRPr="008A408C">
        <w:rPr>
          <w:rFonts w:asciiTheme="majorHAnsi" w:hAnsiTheme="majorHAnsi"/>
          <w:b/>
          <w:spacing w:val="2"/>
          <w:sz w:val="18"/>
          <w:szCs w:val="18"/>
        </w:rPr>
        <w:t>t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o</w:t>
      </w:r>
      <w:r w:rsidRPr="008A408C">
        <w:rPr>
          <w:rFonts w:asciiTheme="majorHAnsi" w:hAnsiTheme="majorHAnsi"/>
          <w:b/>
          <w:sz w:val="18"/>
          <w:szCs w:val="18"/>
        </w:rPr>
        <w:t>n</w:t>
      </w:r>
      <w:r w:rsidRPr="008A408C">
        <w:rPr>
          <w:rFonts w:asciiTheme="majorHAnsi" w:hAnsiTheme="majorHAnsi"/>
          <w:b/>
          <w:spacing w:val="-4"/>
          <w:sz w:val="18"/>
          <w:szCs w:val="18"/>
        </w:rPr>
        <w:t xml:space="preserve"> </w:t>
      </w:r>
      <w:r w:rsidRPr="008A408C">
        <w:rPr>
          <w:rFonts w:asciiTheme="majorHAnsi" w:hAnsiTheme="majorHAnsi"/>
          <w:b/>
          <w:spacing w:val="2"/>
          <w:sz w:val="18"/>
          <w:szCs w:val="18"/>
        </w:rPr>
        <w:t>Uni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>ve</w:t>
      </w:r>
      <w:r w:rsidRPr="008A408C">
        <w:rPr>
          <w:rFonts w:asciiTheme="majorHAnsi" w:hAnsiTheme="majorHAnsi"/>
          <w:b/>
          <w:spacing w:val="2"/>
          <w:sz w:val="18"/>
          <w:szCs w:val="18"/>
        </w:rPr>
        <w:t>rsit</w:t>
      </w:r>
      <w:r w:rsidRPr="008A408C">
        <w:rPr>
          <w:rFonts w:asciiTheme="majorHAnsi" w:hAnsiTheme="majorHAnsi"/>
          <w:b/>
          <w:sz w:val="18"/>
          <w:szCs w:val="18"/>
        </w:rPr>
        <w:t>y</w:t>
      </w:r>
      <w:r w:rsidRPr="008A408C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</w:t>
      </w:r>
      <w:r w:rsidRPr="008A408C">
        <w:rPr>
          <w:rFonts w:asciiTheme="majorHAnsi" w:hAnsiTheme="majorHAnsi"/>
          <w:b/>
          <w:spacing w:val="33"/>
          <w:sz w:val="18"/>
          <w:szCs w:val="18"/>
        </w:rPr>
        <w:t xml:space="preserve"> </w:t>
      </w:r>
      <w:r w:rsidRPr="008A408C">
        <w:rPr>
          <w:rFonts w:asciiTheme="majorHAnsi" w:hAnsiTheme="majorHAnsi"/>
          <w:b/>
          <w:spacing w:val="4"/>
          <w:sz w:val="18"/>
          <w:szCs w:val="18"/>
        </w:rPr>
        <w:t>20</w:t>
      </w:r>
      <w:r w:rsidRPr="008A408C">
        <w:rPr>
          <w:rFonts w:asciiTheme="majorHAnsi" w:hAnsiTheme="majorHAnsi"/>
          <w:b/>
          <w:spacing w:val="2"/>
          <w:sz w:val="18"/>
          <w:szCs w:val="18"/>
        </w:rPr>
        <w:t>0</w:t>
      </w:r>
      <w:r w:rsidRPr="008A408C">
        <w:rPr>
          <w:rFonts w:asciiTheme="majorHAnsi" w:hAnsiTheme="majorHAnsi"/>
          <w:b/>
          <w:sz w:val="18"/>
          <w:szCs w:val="18"/>
        </w:rPr>
        <w:t>8 -</w:t>
      </w:r>
      <w:r w:rsidRPr="008A408C">
        <w:rPr>
          <w:rFonts w:asciiTheme="majorHAnsi" w:hAnsiTheme="majorHAnsi"/>
          <w:b/>
          <w:spacing w:val="3"/>
          <w:sz w:val="18"/>
          <w:szCs w:val="18"/>
        </w:rPr>
        <w:t xml:space="preserve"> </w:t>
      </w:r>
      <w:r w:rsidRPr="008A408C">
        <w:rPr>
          <w:rFonts w:asciiTheme="majorHAnsi" w:hAnsiTheme="majorHAnsi"/>
          <w:b/>
          <w:spacing w:val="4"/>
          <w:sz w:val="18"/>
          <w:szCs w:val="18"/>
        </w:rPr>
        <w:t>2</w:t>
      </w:r>
      <w:r w:rsidRPr="008A408C">
        <w:rPr>
          <w:rFonts w:asciiTheme="majorHAnsi" w:hAnsiTheme="majorHAnsi"/>
          <w:b/>
          <w:spacing w:val="1"/>
          <w:sz w:val="18"/>
          <w:szCs w:val="18"/>
        </w:rPr>
        <w:t>0</w:t>
      </w:r>
      <w:r w:rsidRPr="008A408C">
        <w:rPr>
          <w:rFonts w:asciiTheme="majorHAnsi" w:hAnsiTheme="majorHAnsi"/>
          <w:b/>
          <w:spacing w:val="4"/>
          <w:sz w:val="18"/>
          <w:szCs w:val="18"/>
        </w:rPr>
        <w:t>11</w:t>
      </w:r>
    </w:p>
    <w:p w14:paraId="3BF64F1D" w14:textId="77777777" w:rsidR="0026499F" w:rsidRPr="008A408C" w:rsidRDefault="008A408C">
      <w:pPr>
        <w:spacing w:line="220" w:lineRule="exact"/>
        <w:rPr>
          <w:rFonts w:asciiTheme="majorHAnsi" w:hAnsiTheme="majorHAnsi"/>
          <w:sz w:val="18"/>
          <w:szCs w:val="18"/>
        </w:rPr>
        <w:sectPr w:rsidR="0026499F" w:rsidRPr="008A408C">
          <w:pgSz w:w="11920" w:h="16840"/>
          <w:pgMar w:top="860" w:right="1100" w:bottom="280" w:left="760" w:header="720" w:footer="720" w:gutter="0"/>
          <w:cols w:num="2" w:space="720" w:equalWidth="0">
            <w:col w:w="2237" w:space="724"/>
            <w:col w:w="7099"/>
          </w:cols>
        </w:sectPr>
      </w:pPr>
      <w:r w:rsidRPr="008A408C">
        <w:rPr>
          <w:rFonts w:asciiTheme="majorHAnsi" w:hAnsiTheme="majorHAnsi"/>
          <w:sz w:val="18"/>
          <w:szCs w:val="18"/>
        </w:rPr>
        <w:pict w14:anchorId="2B1B82F7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4pt;margin-top:19.6pt;width:305.45pt;height:64.4pt;z-index:-25165926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18"/>
                    <w:gridCol w:w="1191"/>
                  </w:tblGrid>
                  <w:tr w:rsidR="0026499F" w14:paraId="094B59DE" w14:textId="77777777">
                    <w:trPr>
                      <w:trHeight w:hRule="exact" w:val="305"/>
                    </w:trPr>
                    <w:tc>
                      <w:tcPr>
                        <w:tcW w:w="49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602C5E" w14:textId="77777777" w:rsidR="0026499F" w:rsidRDefault="008A408C">
                        <w:pPr>
                          <w:spacing w:before="66"/>
                          <w:ind w:left="4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92FEF3" w14:textId="77777777" w:rsidR="0026499F" w:rsidRDefault="008A408C">
                        <w:pPr>
                          <w:spacing w:before="66"/>
                          <w:ind w:left="163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5 -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</w:p>
                    </w:tc>
                  </w:tr>
                  <w:tr w:rsidR="0026499F" w14:paraId="7B4E9B9A" w14:textId="77777777">
                    <w:trPr>
                      <w:trHeight w:hRule="exact" w:val="228"/>
                    </w:trPr>
                    <w:tc>
                      <w:tcPr>
                        <w:tcW w:w="49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C345DC" w14:textId="77777777" w:rsidR="0026499F" w:rsidRDefault="008A408C">
                        <w:pPr>
                          <w:spacing w:line="200" w:lineRule="exact"/>
                          <w:ind w:left="40"/>
                        </w:pPr>
                        <w:r>
                          <w:t>A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1"/>
                          </w:rPr>
                          <w:t>v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1"/>
                          </w:rPr>
                          <w:t>s</w:t>
                        </w:r>
                        <w:r>
                          <w:t>:</w:t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5BC2D8" w14:textId="77777777" w:rsidR="0026499F" w:rsidRDefault="0026499F"/>
                    </w:tc>
                  </w:tr>
                  <w:tr w:rsidR="0026499F" w14:paraId="631E2BC4" w14:textId="77777777">
                    <w:trPr>
                      <w:trHeight w:hRule="exact" w:val="755"/>
                    </w:trPr>
                    <w:tc>
                      <w:tcPr>
                        <w:tcW w:w="49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B4598F" w14:textId="77777777" w:rsidR="0026499F" w:rsidRDefault="008A408C">
                        <w:pPr>
                          <w:spacing w:line="200" w:lineRule="exact"/>
                          <w:ind w:left="40"/>
                        </w:pPr>
                        <w:r>
                          <w:rPr>
                            <w:spacing w:val="12"/>
                          </w:rPr>
                          <w:t>Ma</w:t>
                        </w:r>
                        <w:r>
                          <w:rPr>
                            <w:spacing w:val="14"/>
                          </w:rPr>
                          <w:t>t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s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(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t>)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3"/>
                          </w:rPr>
                          <w:t>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  <w:r>
                          <w:rPr>
                            <w:spacing w:val="19"/>
                          </w:rPr>
                          <w:t xml:space="preserve"> </w:t>
                        </w:r>
                        <w:r>
                          <w:rPr>
                            <w:spacing w:val="13"/>
                          </w:rPr>
                          <w:t>(B</w:t>
                        </w:r>
                        <w:r>
                          <w:t>)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Te</w:t>
                        </w:r>
                        <w:r>
                          <w:rPr>
                            <w:spacing w:val="12"/>
                          </w:rPr>
                          <w:t>c</w:t>
                        </w:r>
                        <w:r>
                          <w:rPr>
                            <w:spacing w:val="13"/>
                          </w:rPr>
                          <w:t>hno</w:t>
                        </w:r>
                        <w:r>
                          <w:rPr>
                            <w:spacing w:val="12"/>
                          </w:rPr>
                          <w:t>l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3"/>
                          </w:rPr>
                          <w:t>g</w:t>
                        </w:r>
                        <w:r>
                          <w:t>y</w:t>
                        </w:r>
                        <w:r>
                          <w:rPr>
                            <w:spacing w:val="15"/>
                          </w:rPr>
                          <w:t xml:space="preserve"> </w:t>
                        </w:r>
                        <w:r>
                          <w:rPr>
                            <w:spacing w:val="13"/>
                          </w:rPr>
                          <w:t>(B</w:t>
                        </w:r>
                        <w:r>
                          <w:t>)</w:t>
                        </w:r>
                        <w:r>
                          <w:rPr>
                            <w:spacing w:val="24"/>
                          </w:rPr>
                          <w:t xml:space="preserve"> 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rPr>
                            <w:spacing w:val="12"/>
                          </w:rPr>
                          <w:t>ci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3"/>
                          </w:rPr>
                          <w:t>n</w:t>
                        </w:r>
                        <w:r>
                          <w:rPr>
                            <w:spacing w:val="12"/>
                          </w:rPr>
                          <w:t>c</w:t>
                        </w:r>
                        <w:r>
                          <w:t>e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(</w:t>
                        </w:r>
                        <w:r>
                          <w:rPr>
                            <w:spacing w:val="11"/>
                          </w:rPr>
                          <w:t>C</w:t>
                        </w:r>
                        <w:r>
                          <w:t>)</w:t>
                        </w:r>
                      </w:p>
                      <w:p w14:paraId="4EDC8B1B" w14:textId="77777777" w:rsidR="0026499F" w:rsidRDefault="0026499F">
                        <w:pPr>
                          <w:spacing w:before="1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7DD16192" w14:textId="77777777" w:rsidR="0026499F" w:rsidRDefault="008A408C">
                        <w:pPr>
                          <w:ind w:left="4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color w:val="800000"/>
                            <w:spacing w:val="8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color w:val="800000"/>
                            <w:spacing w:val="9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5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color w:val="800000"/>
                            <w:spacing w:val="9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10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color w:val="800000"/>
                            <w:spacing w:val="6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7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color w:val="800000"/>
                            <w:spacing w:val="10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color w:val="800000"/>
                            <w:spacing w:val="6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color w:val="800000"/>
                            <w:spacing w:val="8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–</w:t>
                        </w:r>
                        <w:r>
                          <w:rPr>
                            <w:color w:val="000000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5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color w:val="000000"/>
                            <w:spacing w:val="1"/>
                            <w:sz w:val="19"/>
                            <w:szCs w:val="19"/>
                          </w:rPr>
                          <w:t>v</w:t>
                        </w:r>
                        <w:r>
                          <w:rPr>
                            <w:color w:val="000000"/>
                            <w:spacing w:val="4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ila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color w:val="000000"/>
                            <w:spacing w:val="5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color w:val="000000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re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qu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.</w:t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992B47" w14:textId="77777777" w:rsidR="0026499F" w:rsidRDefault="0026499F"/>
                    </w:tc>
                  </w:tr>
                </w:tbl>
                <w:p w14:paraId="1781EA67" w14:textId="77777777" w:rsidR="0026499F" w:rsidRDefault="0026499F"/>
              </w:txbxContent>
            </v:textbox>
            <w10:wrap anchorx="page"/>
          </v:shape>
        </w:pict>
      </w:r>
      <w:r w:rsidRPr="008A408C">
        <w:rPr>
          <w:rFonts w:asciiTheme="majorHAnsi" w:hAnsiTheme="majorHAnsi"/>
          <w:spacing w:val="13"/>
          <w:sz w:val="18"/>
          <w:szCs w:val="18"/>
        </w:rPr>
        <w:t>B</w:t>
      </w:r>
      <w:r w:rsidRPr="008A408C">
        <w:rPr>
          <w:rFonts w:asciiTheme="majorHAnsi" w:hAnsiTheme="majorHAnsi"/>
          <w:spacing w:val="1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c</w:t>
      </w:r>
      <w:r w:rsidRPr="008A408C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3"/>
          <w:sz w:val="18"/>
          <w:szCs w:val="18"/>
        </w:rPr>
        <w:t>(</w:t>
      </w:r>
      <w:r w:rsidRPr="008A408C">
        <w:rPr>
          <w:rFonts w:asciiTheme="majorHAnsi" w:hAnsiTheme="majorHAnsi"/>
          <w:spacing w:val="12"/>
          <w:sz w:val="18"/>
          <w:szCs w:val="18"/>
        </w:rPr>
        <w:t>H</w:t>
      </w:r>
      <w:r w:rsidRPr="008A408C">
        <w:rPr>
          <w:rFonts w:asciiTheme="majorHAnsi" w:hAnsiTheme="majorHAnsi"/>
          <w:spacing w:val="15"/>
          <w:sz w:val="18"/>
          <w:szCs w:val="18"/>
        </w:rPr>
        <w:t>o</w:t>
      </w:r>
      <w:r w:rsidRPr="008A408C">
        <w:rPr>
          <w:rFonts w:asciiTheme="majorHAnsi" w:hAnsiTheme="majorHAnsi"/>
          <w:spacing w:val="13"/>
          <w:sz w:val="18"/>
          <w:szCs w:val="18"/>
        </w:rPr>
        <w:t>n</w:t>
      </w:r>
      <w:r w:rsidRPr="008A408C">
        <w:rPr>
          <w:rFonts w:asciiTheme="majorHAnsi" w:hAnsiTheme="majorHAnsi"/>
          <w:spacing w:val="11"/>
          <w:sz w:val="18"/>
          <w:szCs w:val="18"/>
        </w:rPr>
        <w:t>s</w:t>
      </w:r>
      <w:r w:rsidRPr="008A408C">
        <w:rPr>
          <w:rFonts w:asciiTheme="majorHAnsi" w:hAnsiTheme="majorHAnsi"/>
          <w:sz w:val="18"/>
          <w:szCs w:val="18"/>
        </w:rPr>
        <w:t>)</w:t>
      </w:r>
      <w:r w:rsidRPr="008A408C">
        <w:rPr>
          <w:rFonts w:asciiTheme="majorHAnsi" w:hAnsiTheme="majorHAnsi"/>
          <w:sz w:val="18"/>
          <w:szCs w:val="18"/>
        </w:rPr>
        <w:t xml:space="preserve">      </w:t>
      </w:r>
      <w:r w:rsidRPr="008A408C">
        <w:rPr>
          <w:rFonts w:asciiTheme="majorHAnsi" w:hAnsiTheme="majorHAnsi"/>
          <w:spacing w:val="34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1"/>
          <w:sz w:val="18"/>
          <w:szCs w:val="18"/>
        </w:rPr>
        <w:t>S</w:t>
      </w:r>
      <w:r w:rsidRPr="008A408C">
        <w:rPr>
          <w:rFonts w:asciiTheme="majorHAnsi" w:hAnsiTheme="majorHAnsi"/>
          <w:spacing w:val="15"/>
          <w:sz w:val="18"/>
          <w:szCs w:val="18"/>
        </w:rPr>
        <w:t>a</w:t>
      </w:r>
      <w:r w:rsidRPr="008A408C">
        <w:rPr>
          <w:rFonts w:asciiTheme="majorHAnsi" w:hAnsiTheme="majorHAnsi"/>
          <w:spacing w:val="12"/>
          <w:sz w:val="18"/>
          <w:szCs w:val="18"/>
        </w:rPr>
        <w:t>l</w:t>
      </w:r>
      <w:r w:rsidRPr="008A408C">
        <w:rPr>
          <w:rFonts w:asciiTheme="majorHAnsi" w:hAnsiTheme="majorHAnsi"/>
          <w:spacing w:val="15"/>
          <w:sz w:val="18"/>
          <w:szCs w:val="18"/>
        </w:rPr>
        <w:t>e</w:t>
      </w:r>
      <w:r w:rsidRPr="008A408C">
        <w:rPr>
          <w:rFonts w:asciiTheme="majorHAnsi" w:hAnsiTheme="majorHAnsi"/>
          <w:sz w:val="18"/>
          <w:szCs w:val="18"/>
        </w:rPr>
        <w:t>s</w:t>
      </w:r>
      <w:r w:rsidRPr="008A408C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8A408C">
        <w:rPr>
          <w:rFonts w:asciiTheme="majorHAnsi" w:hAnsiTheme="majorHAnsi"/>
          <w:spacing w:val="12"/>
          <w:sz w:val="18"/>
          <w:szCs w:val="18"/>
        </w:rPr>
        <w:t>M</w:t>
      </w:r>
      <w:r w:rsidRPr="008A408C">
        <w:rPr>
          <w:rFonts w:asciiTheme="majorHAnsi" w:hAnsiTheme="majorHAnsi"/>
          <w:spacing w:val="15"/>
          <w:sz w:val="18"/>
          <w:szCs w:val="18"/>
        </w:rPr>
        <w:t>a</w:t>
      </w:r>
      <w:r w:rsidRPr="008A408C">
        <w:rPr>
          <w:rFonts w:asciiTheme="majorHAnsi" w:hAnsiTheme="majorHAnsi"/>
          <w:spacing w:val="13"/>
          <w:sz w:val="18"/>
          <w:szCs w:val="18"/>
        </w:rPr>
        <w:t>n</w:t>
      </w:r>
      <w:r w:rsidRPr="008A408C">
        <w:rPr>
          <w:rFonts w:asciiTheme="majorHAnsi" w:hAnsiTheme="majorHAnsi"/>
          <w:spacing w:val="15"/>
          <w:sz w:val="18"/>
          <w:szCs w:val="18"/>
        </w:rPr>
        <w:t>a</w:t>
      </w:r>
      <w:r w:rsidRPr="008A408C">
        <w:rPr>
          <w:rFonts w:asciiTheme="majorHAnsi" w:hAnsiTheme="majorHAnsi"/>
          <w:spacing w:val="11"/>
          <w:sz w:val="18"/>
          <w:szCs w:val="18"/>
        </w:rPr>
        <w:t>g</w:t>
      </w:r>
      <w:r w:rsidRPr="008A408C">
        <w:rPr>
          <w:rFonts w:asciiTheme="majorHAnsi" w:hAnsiTheme="majorHAnsi"/>
          <w:spacing w:val="15"/>
          <w:sz w:val="18"/>
          <w:szCs w:val="18"/>
        </w:rPr>
        <w:t>e</w:t>
      </w:r>
      <w:r w:rsidRPr="008A408C">
        <w:rPr>
          <w:rFonts w:asciiTheme="majorHAnsi" w:hAnsiTheme="majorHAnsi"/>
          <w:spacing w:val="10"/>
          <w:sz w:val="18"/>
          <w:szCs w:val="18"/>
        </w:rPr>
        <w:t>m</w:t>
      </w:r>
      <w:r w:rsidRPr="008A408C">
        <w:rPr>
          <w:rFonts w:asciiTheme="majorHAnsi" w:hAnsiTheme="majorHAnsi"/>
          <w:spacing w:val="15"/>
          <w:sz w:val="18"/>
          <w:szCs w:val="18"/>
        </w:rPr>
        <w:t>e</w:t>
      </w:r>
      <w:r w:rsidRPr="008A408C">
        <w:rPr>
          <w:rFonts w:asciiTheme="majorHAnsi" w:hAnsiTheme="majorHAnsi"/>
          <w:spacing w:val="13"/>
          <w:sz w:val="18"/>
          <w:szCs w:val="18"/>
        </w:rPr>
        <w:t>n</w:t>
      </w:r>
      <w:r w:rsidRPr="008A408C">
        <w:rPr>
          <w:rFonts w:asciiTheme="majorHAnsi" w:hAnsiTheme="majorHAnsi"/>
          <w:sz w:val="18"/>
          <w:szCs w:val="18"/>
        </w:rPr>
        <w:t>t</w:t>
      </w:r>
    </w:p>
    <w:p w14:paraId="7345ED50" w14:textId="06D2B024" w:rsidR="008A408C" w:rsidRPr="008A408C" w:rsidRDefault="008A408C" w:rsidP="008A408C">
      <w:pPr>
        <w:spacing w:before="99"/>
        <w:ind w:left="110"/>
        <w:rPr>
          <w:rFonts w:asciiTheme="majorHAnsi" w:eastAsia="Calibri" w:hAnsiTheme="majorHAnsi" w:cs="Calibri"/>
          <w:sz w:val="18"/>
          <w:szCs w:val="18"/>
        </w:rPr>
      </w:pPr>
      <w:r w:rsidRPr="008A408C">
        <w:rPr>
          <w:rFonts w:asciiTheme="majorHAnsi" w:eastAsia="Calibri" w:hAnsiTheme="majorHAnsi" w:cs="Calibri"/>
          <w:sz w:val="18"/>
          <w:szCs w:val="18"/>
        </w:rPr>
        <w:lastRenderedPageBreak/>
        <w:t xml:space="preserve"> </w:t>
      </w:r>
    </w:p>
    <w:p w14:paraId="76475F2F" w14:textId="652FFA0B" w:rsidR="0026499F" w:rsidRPr="008A408C" w:rsidRDefault="0026499F">
      <w:pPr>
        <w:ind w:left="242" w:right="76"/>
        <w:rPr>
          <w:rFonts w:asciiTheme="majorHAnsi" w:eastAsia="Calibri" w:hAnsiTheme="majorHAnsi" w:cs="Calibri"/>
          <w:sz w:val="18"/>
          <w:szCs w:val="18"/>
        </w:rPr>
      </w:pPr>
    </w:p>
    <w:sectPr w:rsidR="0026499F" w:rsidRPr="008A408C">
      <w:pgSz w:w="11920" w:h="16840"/>
      <w:pgMar w:top="1100" w:right="144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0540E9"/>
    <w:multiLevelType w:val="multilevel"/>
    <w:tmpl w:val="C9820A9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99F"/>
    <w:rsid w:val="0026499F"/>
    <w:rsid w:val="008A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615F9D2"/>
  <w15:docId w15:val="{E21D0959-6B0E-4FAC-900B-557D98FB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A408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0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nning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422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2021-03-23T15:42:00Z</dcterms:created>
  <dcterms:modified xsi:type="dcterms:W3CDTF">2021-03-23T15:46:00Z</dcterms:modified>
</cp:coreProperties>
</file>